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4270C4" w:rsidRDefault="00A97AA7" w:rsidP="00A97AA7">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Default="00A97AA7" w:rsidP="00A97AA7">
      <w:pPr>
        <w:keepNext/>
        <w:keepLines/>
        <w:spacing w:before="220" w:after="60"/>
        <w:ind w:firstLine="0"/>
        <w:jc w:val="center"/>
        <w:rPr>
          <w:b/>
          <w:caps/>
          <w:spacing w:val="-30"/>
          <w:kern w:val="28"/>
          <w:sz w:val="32"/>
          <w:szCs w:val="28"/>
        </w:rPr>
      </w:pPr>
    </w:p>
    <w:p w:rsidR="00A97AA7"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A97AA7" w:rsidRPr="004270C4"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A94A80" w:rsidRDefault="00DB2C9F" w:rsidP="00A94A80">
      <w:pPr>
        <w:ind w:firstLine="0"/>
        <w:jc w:val="center"/>
        <w:rPr>
          <w:b/>
          <w:caps/>
          <w:spacing w:val="-30"/>
          <w:kern w:val="28"/>
          <w:sz w:val="32"/>
          <w:szCs w:val="28"/>
        </w:rPr>
      </w:pPr>
      <w:r>
        <w:rPr>
          <w:b/>
          <w:caps/>
          <w:spacing w:val="-30"/>
          <w:kern w:val="28"/>
          <w:sz w:val="32"/>
          <w:szCs w:val="28"/>
        </w:rPr>
        <w:t>Глава</w:t>
      </w:r>
      <w:r w:rsidR="005D3DCA" w:rsidRPr="005D3DCA">
        <w:rPr>
          <w:b/>
          <w:caps/>
          <w:spacing w:val="-30"/>
          <w:kern w:val="28"/>
          <w:sz w:val="32"/>
          <w:szCs w:val="28"/>
        </w:rPr>
        <w:t xml:space="preserve"> </w:t>
      </w:r>
      <w:r w:rsidR="001178FF">
        <w:rPr>
          <w:b/>
          <w:caps/>
          <w:spacing w:val="-30"/>
          <w:kern w:val="28"/>
          <w:sz w:val="32"/>
          <w:szCs w:val="28"/>
        </w:rPr>
        <w:t>11</w:t>
      </w:r>
      <w:r w:rsidR="005D3DCA" w:rsidRPr="005D3DCA">
        <w:rPr>
          <w:b/>
          <w:caps/>
          <w:spacing w:val="-30"/>
          <w:kern w:val="28"/>
          <w:sz w:val="32"/>
          <w:szCs w:val="28"/>
        </w:rPr>
        <w:t xml:space="preserve">. </w:t>
      </w:r>
      <w:r w:rsidR="006A147E">
        <w:rPr>
          <w:b/>
          <w:caps/>
          <w:spacing w:val="-30"/>
          <w:kern w:val="28"/>
          <w:sz w:val="32"/>
          <w:szCs w:val="28"/>
        </w:rPr>
        <w:t>Оценка надежности теплоснабжения</w:t>
      </w:r>
    </w:p>
    <w:p w:rsidR="005D3DCA" w:rsidRDefault="005D3DCA" w:rsidP="00A94A80">
      <w:pPr>
        <w:ind w:firstLine="0"/>
        <w:jc w:val="center"/>
        <w:rPr>
          <w:b/>
          <w:caps/>
          <w:spacing w:val="-30"/>
          <w:kern w:val="28"/>
          <w:sz w:val="32"/>
          <w:szCs w:val="28"/>
        </w:rPr>
      </w:pPr>
    </w:p>
    <w:p w:rsidR="00A94A80" w:rsidRDefault="00A94A80" w:rsidP="00A94A80">
      <w:pPr>
        <w:ind w:firstLine="0"/>
        <w:jc w:val="center"/>
      </w:pPr>
    </w:p>
    <w:p w:rsidR="006A147E" w:rsidRDefault="006A147E" w:rsidP="00A94A80">
      <w:pPr>
        <w:ind w:firstLine="0"/>
        <w:jc w:val="center"/>
      </w:pPr>
    </w:p>
    <w:p w:rsidR="005D3DCA" w:rsidRDefault="005D3DCA" w:rsidP="00A94A80">
      <w:pPr>
        <w:ind w:firstLine="0"/>
        <w:jc w:val="center"/>
      </w:pPr>
    </w:p>
    <w:p w:rsidR="001F0B78" w:rsidRDefault="001F0B78" w:rsidP="00A94A80">
      <w:pPr>
        <w:ind w:firstLine="0"/>
        <w:jc w:val="center"/>
      </w:pPr>
    </w:p>
    <w:p w:rsidR="006A147E" w:rsidRDefault="006A147E" w:rsidP="00A94A80">
      <w:pPr>
        <w:ind w:firstLine="0"/>
        <w:jc w:val="center"/>
      </w:pPr>
    </w:p>
    <w:p w:rsidR="006A147E" w:rsidRDefault="006A147E"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7AA7" w:rsidP="00A94A80">
      <w:pPr>
        <w:ind w:firstLine="0"/>
        <w:jc w:val="center"/>
      </w:pPr>
      <w:r>
        <w:t>Калуга</w:t>
      </w:r>
      <w:r w:rsidR="00D44896">
        <w:t>, 2014</w:t>
      </w:r>
    </w:p>
    <w:p w:rsidR="00A94A80" w:rsidRDefault="00A94A80" w:rsidP="00A94A80">
      <w:pPr>
        <w:pStyle w:val="10"/>
        <w:tabs>
          <w:tab w:val="left" w:pos="993"/>
        </w:tabs>
        <w:ind w:left="0" w:firstLine="567"/>
        <w:sectPr w:rsidR="00A94A80" w:rsidSect="00114218">
          <w:headerReference w:type="default" r:id="rId10"/>
          <w:footerReference w:type="even" r:id="rId11"/>
          <w:footerReference w:type="default" r:id="rId12"/>
          <w:headerReference w:type="first" r:id="rId13"/>
          <w:footerReference w:type="first" r:id="rId14"/>
          <w:pgSz w:w="11906" w:h="16838" w:code="9"/>
          <w:pgMar w:top="1134"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AE15B0"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DB2C9F" w:rsidRPr="00AE15B0"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DB2C9F" w:rsidRPr="00AE15B0"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DB2C9F" w:rsidRPr="00AE15B0"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Default="001178F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11</w:t>
            </w:r>
            <w:r w:rsidR="00DB2C9F" w:rsidRPr="00AE15B0">
              <w:rPr>
                <w:rFonts w:eastAsia="Times New Roman" w:cs="Arial"/>
                <w:color w:val="000000"/>
                <w:spacing w:val="0"/>
                <w:sz w:val="24"/>
                <w:szCs w:val="24"/>
                <w:lang w:eastAsia="ru-RU"/>
              </w:rPr>
              <w:t>.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tcPr>
          <w:p w:rsidR="00DB2C9F" w:rsidRPr="00AE15B0" w:rsidRDefault="00DB2C9F" w:rsidP="001178FF">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w:t>
            </w:r>
            <w:r w:rsidR="001178FF">
              <w:rPr>
                <w:rFonts w:eastAsia="Times New Roman" w:cs="Arial"/>
                <w:color w:val="000000"/>
                <w:spacing w:val="0"/>
                <w:sz w:val="24"/>
                <w:szCs w:val="24"/>
                <w:lang w:eastAsia="ru-RU"/>
              </w:rPr>
              <w:t>11</w:t>
            </w:r>
            <w:r w:rsidRPr="00AE15B0">
              <w:rPr>
                <w:rFonts w:eastAsia="Times New Roman" w:cs="Arial"/>
                <w:color w:val="000000"/>
                <w:spacing w:val="0"/>
                <w:sz w:val="24"/>
                <w:szCs w:val="24"/>
                <w:lang w:eastAsia="ru-RU"/>
              </w:rPr>
              <w:t>.000.</w:t>
            </w:r>
          </w:p>
        </w:tc>
      </w:tr>
    </w:tbl>
    <w:p w:rsidR="00A94A80" w:rsidRPr="003D1DCE" w:rsidRDefault="00A94A80" w:rsidP="00A97AA7">
      <w:pPr>
        <w:widowControl/>
        <w:adjustRightInd/>
        <w:spacing w:before="0" w:after="0"/>
        <w:ind w:firstLine="0"/>
        <w:textAlignment w:val="auto"/>
        <w:rPr>
          <w:rFonts w:ascii="Arial Black" w:hAnsi="Arial Black"/>
          <w:caps/>
        </w:rPr>
      </w:pPr>
    </w:p>
    <w:p w:rsidR="00F41119" w:rsidRPr="00A75193" w:rsidRDefault="00A94A80" w:rsidP="00A36264">
      <w:pPr>
        <w:widowControl/>
        <w:adjustRightInd/>
        <w:spacing w:before="0" w:after="0"/>
        <w:ind w:firstLine="0"/>
        <w:jc w:val="center"/>
        <w:textAlignment w:val="auto"/>
        <w:rPr>
          <w:rFonts w:ascii="Arial Black" w:hAnsi="Arial Black"/>
          <w:caps/>
        </w:rPr>
      </w:pPr>
      <w:r>
        <w:rPr>
          <w:rFonts w:ascii="Arial Black" w:hAnsi="Arial Black"/>
          <w:caps/>
        </w:rPr>
        <w:br w:type="page"/>
      </w:r>
      <w:r w:rsidR="00F41119" w:rsidRPr="00A75193">
        <w:rPr>
          <w:rFonts w:ascii="Arial Black" w:hAnsi="Arial Black"/>
          <w:caps/>
        </w:rPr>
        <w:lastRenderedPageBreak/>
        <w:t>Содержание</w:t>
      </w:r>
      <w:bookmarkEnd w:id="14"/>
      <w:bookmarkEnd w:id="15"/>
    </w:p>
    <w:p w:rsidR="00A46E44" w:rsidRPr="00EC1EBE" w:rsidRDefault="00E1657C">
      <w:pPr>
        <w:pStyle w:val="17"/>
        <w:rPr>
          <w:rFonts w:ascii="Arial" w:eastAsiaTheme="minorEastAsia" w:hAnsi="Arial" w:cs="Arial"/>
          <w:b w:val="0"/>
          <w:bCs w:val="0"/>
          <w:iCs w:val="0"/>
          <w:spacing w:val="0"/>
          <w:lang w:eastAsia="ru-RU"/>
        </w:rPr>
      </w:pPr>
      <w:r w:rsidRPr="00A46E44">
        <w:rPr>
          <w:rFonts w:ascii="Arial" w:hAnsi="Arial" w:cs="Arial"/>
          <w:b w:val="0"/>
        </w:rPr>
        <w:fldChar w:fldCharType="begin"/>
      </w:r>
      <w:r w:rsidR="00F41119" w:rsidRPr="00A46E44">
        <w:rPr>
          <w:rFonts w:ascii="Arial" w:hAnsi="Arial" w:cs="Arial"/>
          <w:b w:val="0"/>
        </w:rPr>
        <w:instrText xml:space="preserve"> TOC \o "1-3" \h \z \u </w:instrText>
      </w:r>
      <w:r w:rsidRPr="00A46E44">
        <w:rPr>
          <w:rFonts w:ascii="Arial" w:hAnsi="Arial" w:cs="Arial"/>
          <w:b w:val="0"/>
        </w:rPr>
        <w:fldChar w:fldCharType="separate"/>
      </w:r>
      <w:hyperlink w:anchor="_Toc374380228" w:history="1">
        <w:r w:rsidR="00A46E44" w:rsidRPr="00EC1EBE">
          <w:rPr>
            <w:rStyle w:val="afff0"/>
            <w:rFonts w:ascii="Arial" w:hAnsi="Arial" w:cs="Arial"/>
            <w:b w:val="0"/>
          </w:rPr>
          <w:t>Перечень таблиц</w:t>
        </w:r>
        <w:r w:rsidR="00A46E44" w:rsidRPr="00EC1EBE">
          <w:rPr>
            <w:rFonts w:ascii="Arial" w:hAnsi="Arial" w:cs="Arial"/>
            <w:b w:val="0"/>
            <w:webHidden/>
          </w:rPr>
          <w:tab/>
        </w:r>
        <w:r w:rsidRPr="00EC1EBE">
          <w:rPr>
            <w:rFonts w:ascii="Arial" w:hAnsi="Arial" w:cs="Arial"/>
            <w:b w:val="0"/>
            <w:webHidden/>
          </w:rPr>
          <w:fldChar w:fldCharType="begin"/>
        </w:r>
        <w:r w:rsidR="00A46E44" w:rsidRPr="00EC1EBE">
          <w:rPr>
            <w:rFonts w:ascii="Arial" w:hAnsi="Arial" w:cs="Arial"/>
            <w:b w:val="0"/>
            <w:webHidden/>
          </w:rPr>
          <w:instrText xml:space="preserve"> PAGEREF _Toc374380228 \h </w:instrText>
        </w:r>
        <w:r w:rsidRPr="00EC1EBE">
          <w:rPr>
            <w:rFonts w:ascii="Arial" w:hAnsi="Arial" w:cs="Arial"/>
            <w:b w:val="0"/>
            <w:webHidden/>
          </w:rPr>
        </w:r>
        <w:r w:rsidRPr="00EC1EBE">
          <w:rPr>
            <w:rFonts w:ascii="Arial" w:hAnsi="Arial" w:cs="Arial"/>
            <w:b w:val="0"/>
            <w:webHidden/>
          </w:rPr>
          <w:fldChar w:fldCharType="separate"/>
        </w:r>
        <w:r w:rsidR="00EC1EBE">
          <w:rPr>
            <w:rFonts w:ascii="Arial" w:hAnsi="Arial" w:cs="Arial"/>
            <w:b w:val="0"/>
            <w:webHidden/>
          </w:rPr>
          <w:t>5</w:t>
        </w:r>
        <w:r w:rsidRPr="00EC1EBE">
          <w:rPr>
            <w:rFonts w:ascii="Arial" w:hAnsi="Arial" w:cs="Arial"/>
            <w:b w:val="0"/>
            <w:webHidden/>
          </w:rPr>
          <w:fldChar w:fldCharType="end"/>
        </w:r>
      </w:hyperlink>
    </w:p>
    <w:p w:rsidR="00A46E44" w:rsidRPr="00EC1EBE" w:rsidRDefault="003E42F3">
      <w:pPr>
        <w:pStyle w:val="17"/>
        <w:rPr>
          <w:rFonts w:ascii="Arial" w:eastAsiaTheme="minorEastAsia" w:hAnsi="Arial" w:cs="Arial"/>
          <w:b w:val="0"/>
          <w:bCs w:val="0"/>
          <w:iCs w:val="0"/>
          <w:spacing w:val="0"/>
          <w:lang w:eastAsia="ru-RU"/>
        </w:rPr>
      </w:pPr>
      <w:hyperlink w:anchor="_Toc374380229" w:history="1">
        <w:r w:rsidR="00A46E44" w:rsidRPr="00EC1EBE">
          <w:rPr>
            <w:rStyle w:val="afff0"/>
            <w:rFonts w:ascii="Arial" w:hAnsi="Arial" w:cs="Arial"/>
            <w:b w:val="0"/>
          </w:rPr>
          <w:t>1</w:t>
        </w:r>
        <w:r w:rsidR="00A46E44" w:rsidRPr="00EC1EBE">
          <w:rPr>
            <w:rFonts w:ascii="Arial" w:eastAsiaTheme="minorEastAsia" w:hAnsi="Arial" w:cs="Arial"/>
            <w:b w:val="0"/>
            <w:bCs w:val="0"/>
            <w:iCs w:val="0"/>
            <w:spacing w:val="0"/>
            <w:lang w:eastAsia="ru-RU"/>
          </w:rPr>
          <w:tab/>
        </w:r>
        <w:r w:rsidR="00A46E44" w:rsidRPr="00EC1EBE">
          <w:rPr>
            <w:rStyle w:val="afff0"/>
            <w:rFonts w:ascii="Arial" w:hAnsi="Arial" w:cs="Arial"/>
            <w:b w:val="0"/>
          </w:rPr>
          <w:t>Общие положения</w:t>
        </w:r>
        <w:r w:rsidR="00A46E44" w:rsidRPr="00EC1EBE">
          <w:rPr>
            <w:rFonts w:ascii="Arial" w:hAnsi="Arial" w:cs="Arial"/>
            <w:b w:val="0"/>
            <w:webHidden/>
          </w:rPr>
          <w:tab/>
        </w:r>
        <w:r w:rsidR="00E1657C" w:rsidRPr="00EC1EBE">
          <w:rPr>
            <w:rFonts w:ascii="Arial" w:hAnsi="Arial" w:cs="Arial"/>
            <w:b w:val="0"/>
            <w:webHidden/>
          </w:rPr>
          <w:fldChar w:fldCharType="begin"/>
        </w:r>
        <w:r w:rsidR="00A46E44" w:rsidRPr="00EC1EBE">
          <w:rPr>
            <w:rFonts w:ascii="Arial" w:hAnsi="Arial" w:cs="Arial"/>
            <w:b w:val="0"/>
            <w:webHidden/>
          </w:rPr>
          <w:instrText xml:space="preserve"> PAGEREF _Toc374380229 \h </w:instrText>
        </w:r>
        <w:r w:rsidR="00E1657C" w:rsidRPr="00EC1EBE">
          <w:rPr>
            <w:rFonts w:ascii="Arial" w:hAnsi="Arial" w:cs="Arial"/>
            <w:b w:val="0"/>
            <w:webHidden/>
          </w:rPr>
        </w:r>
        <w:r w:rsidR="00E1657C" w:rsidRPr="00EC1EBE">
          <w:rPr>
            <w:rFonts w:ascii="Arial" w:hAnsi="Arial" w:cs="Arial"/>
            <w:b w:val="0"/>
            <w:webHidden/>
          </w:rPr>
          <w:fldChar w:fldCharType="separate"/>
        </w:r>
        <w:r w:rsidR="00EC1EBE">
          <w:rPr>
            <w:rFonts w:ascii="Arial" w:hAnsi="Arial" w:cs="Arial"/>
            <w:b w:val="0"/>
            <w:webHidden/>
          </w:rPr>
          <w:t>6</w:t>
        </w:r>
        <w:r w:rsidR="00E1657C" w:rsidRPr="00EC1EBE">
          <w:rPr>
            <w:rFonts w:ascii="Arial" w:hAnsi="Arial" w:cs="Arial"/>
            <w:b w:val="0"/>
            <w:webHidden/>
          </w:rPr>
          <w:fldChar w:fldCharType="end"/>
        </w:r>
      </w:hyperlink>
    </w:p>
    <w:p w:rsidR="00A46E44" w:rsidRPr="00EC1EBE" w:rsidRDefault="003E42F3">
      <w:pPr>
        <w:pStyle w:val="17"/>
        <w:rPr>
          <w:rFonts w:ascii="Arial" w:eastAsiaTheme="minorEastAsia" w:hAnsi="Arial" w:cs="Arial"/>
          <w:b w:val="0"/>
          <w:bCs w:val="0"/>
          <w:iCs w:val="0"/>
          <w:spacing w:val="0"/>
          <w:lang w:eastAsia="ru-RU"/>
        </w:rPr>
      </w:pPr>
      <w:hyperlink w:anchor="_Toc374380230" w:history="1">
        <w:r w:rsidR="00A46E44" w:rsidRPr="00EC1EBE">
          <w:rPr>
            <w:rStyle w:val="afff0"/>
            <w:rFonts w:ascii="Arial" w:hAnsi="Arial" w:cs="Arial"/>
            <w:b w:val="0"/>
            <w:lang w:eastAsia="ru-RU"/>
          </w:rPr>
          <w:t>2</w:t>
        </w:r>
        <w:r w:rsidR="00A46E44" w:rsidRPr="00EC1EBE">
          <w:rPr>
            <w:rFonts w:ascii="Arial" w:eastAsiaTheme="minorEastAsia" w:hAnsi="Arial" w:cs="Arial"/>
            <w:b w:val="0"/>
            <w:bCs w:val="0"/>
            <w:iCs w:val="0"/>
            <w:spacing w:val="0"/>
            <w:lang w:eastAsia="ru-RU"/>
          </w:rPr>
          <w:tab/>
        </w:r>
        <w:r w:rsidR="00A46E44" w:rsidRPr="00EC1EBE">
          <w:rPr>
            <w:rStyle w:val="afff0"/>
            <w:rFonts w:ascii="Arial" w:hAnsi="Arial" w:cs="Arial"/>
            <w:b w:val="0"/>
            <w:lang w:eastAsia="ru-RU"/>
          </w:rPr>
          <w:t>Перспективные показатели надежности теплоснабжения</w:t>
        </w:r>
        <w:r w:rsidR="00A46E44" w:rsidRPr="00EC1EBE">
          <w:rPr>
            <w:rFonts w:ascii="Arial" w:hAnsi="Arial" w:cs="Arial"/>
            <w:b w:val="0"/>
            <w:webHidden/>
          </w:rPr>
          <w:tab/>
        </w:r>
        <w:r w:rsidR="00E1657C" w:rsidRPr="00EC1EBE">
          <w:rPr>
            <w:rFonts w:ascii="Arial" w:hAnsi="Arial" w:cs="Arial"/>
            <w:b w:val="0"/>
            <w:webHidden/>
          </w:rPr>
          <w:fldChar w:fldCharType="begin"/>
        </w:r>
        <w:r w:rsidR="00A46E44" w:rsidRPr="00EC1EBE">
          <w:rPr>
            <w:rFonts w:ascii="Arial" w:hAnsi="Arial" w:cs="Arial"/>
            <w:b w:val="0"/>
            <w:webHidden/>
          </w:rPr>
          <w:instrText xml:space="preserve"> PAGEREF _Toc374380230 \h </w:instrText>
        </w:r>
        <w:r w:rsidR="00E1657C" w:rsidRPr="00EC1EBE">
          <w:rPr>
            <w:rFonts w:ascii="Arial" w:hAnsi="Arial" w:cs="Arial"/>
            <w:b w:val="0"/>
            <w:webHidden/>
          </w:rPr>
        </w:r>
        <w:r w:rsidR="00E1657C" w:rsidRPr="00EC1EBE">
          <w:rPr>
            <w:rFonts w:ascii="Arial" w:hAnsi="Arial" w:cs="Arial"/>
            <w:b w:val="0"/>
            <w:webHidden/>
          </w:rPr>
          <w:fldChar w:fldCharType="separate"/>
        </w:r>
        <w:r w:rsidR="00EC1EBE">
          <w:rPr>
            <w:rFonts w:ascii="Arial" w:hAnsi="Arial" w:cs="Arial"/>
            <w:b w:val="0"/>
            <w:webHidden/>
          </w:rPr>
          <w:t>7</w:t>
        </w:r>
        <w:r w:rsidR="00E1657C" w:rsidRPr="00EC1EBE">
          <w:rPr>
            <w:rFonts w:ascii="Arial" w:hAnsi="Arial" w:cs="Arial"/>
            <w:b w:val="0"/>
            <w:webHidden/>
          </w:rPr>
          <w:fldChar w:fldCharType="end"/>
        </w:r>
      </w:hyperlink>
    </w:p>
    <w:p w:rsidR="00A46E44" w:rsidRPr="00EC1EBE" w:rsidRDefault="003E42F3">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374380231" w:history="1">
        <w:r w:rsidR="00A46E44" w:rsidRPr="00EC1EBE">
          <w:rPr>
            <w:rStyle w:val="afff0"/>
            <w:rFonts w:ascii="Arial" w:hAnsi="Arial" w:cs="Arial"/>
            <w:b w:val="0"/>
            <w:noProof/>
            <w:sz w:val="24"/>
            <w:szCs w:val="24"/>
          </w:rPr>
          <w:t>2.1</w:t>
        </w:r>
        <w:r w:rsidR="00A46E44" w:rsidRPr="00EC1EBE">
          <w:rPr>
            <w:rFonts w:ascii="Arial" w:eastAsiaTheme="minorEastAsia" w:hAnsi="Arial" w:cs="Arial"/>
            <w:b w:val="0"/>
            <w:bCs w:val="0"/>
            <w:noProof/>
            <w:spacing w:val="0"/>
            <w:sz w:val="24"/>
            <w:szCs w:val="24"/>
            <w:lang w:eastAsia="ru-RU"/>
          </w:rPr>
          <w:tab/>
        </w:r>
        <w:r w:rsidR="00A46E44" w:rsidRPr="00EC1EBE">
          <w:rPr>
            <w:rStyle w:val="afff0"/>
            <w:rFonts w:ascii="Arial" w:hAnsi="Arial" w:cs="Arial"/>
            <w:b w:val="0"/>
            <w:noProof/>
            <w:sz w:val="24"/>
            <w:szCs w:val="24"/>
          </w:rPr>
          <w:t>Перспективные показатели надежности, определяемые числом нарушений в подаче тепловой энергии</w:t>
        </w:r>
        <w:r w:rsidR="00A46E44" w:rsidRPr="00EC1EBE">
          <w:rPr>
            <w:rFonts w:ascii="Arial" w:hAnsi="Arial" w:cs="Arial"/>
            <w:b w:val="0"/>
            <w:noProof/>
            <w:webHidden/>
            <w:sz w:val="24"/>
            <w:szCs w:val="24"/>
          </w:rPr>
          <w:tab/>
        </w:r>
        <w:r w:rsidR="00E1657C" w:rsidRPr="00EC1EBE">
          <w:rPr>
            <w:rFonts w:ascii="Arial" w:hAnsi="Arial" w:cs="Arial"/>
            <w:b w:val="0"/>
            <w:noProof/>
            <w:webHidden/>
            <w:sz w:val="24"/>
            <w:szCs w:val="24"/>
          </w:rPr>
          <w:fldChar w:fldCharType="begin"/>
        </w:r>
        <w:r w:rsidR="00A46E44" w:rsidRPr="00EC1EBE">
          <w:rPr>
            <w:rFonts w:ascii="Arial" w:hAnsi="Arial" w:cs="Arial"/>
            <w:b w:val="0"/>
            <w:noProof/>
            <w:webHidden/>
            <w:sz w:val="24"/>
            <w:szCs w:val="24"/>
          </w:rPr>
          <w:instrText xml:space="preserve"> PAGEREF _Toc374380231 \h </w:instrText>
        </w:r>
        <w:r w:rsidR="00E1657C" w:rsidRPr="00EC1EBE">
          <w:rPr>
            <w:rFonts w:ascii="Arial" w:hAnsi="Arial" w:cs="Arial"/>
            <w:b w:val="0"/>
            <w:noProof/>
            <w:webHidden/>
            <w:sz w:val="24"/>
            <w:szCs w:val="24"/>
          </w:rPr>
        </w:r>
        <w:r w:rsidR="00E1657C" w:rsidRPr="00EC1EBE">
          <w:rPr>
            <w:rFonts w:ascii="Arial" w:hAnsi="Arial" w:cs="Arial"/>
            <w:b w:val="0"/>
            <w:noProof/>
            <w:webHidden/>
            <w:sz w:val="24"/>
            <w:szCs w:val="24"/>
          </w:rPr>
          <w:fldChar w:fldCharType="separate"/>
        </w:r>
        <w:r w:rsidR="00EC1EBE">
          <w:rPr>
            <w:rFonts w:ascii="Arial" w:hAnsi="Arial" w:cs="Arial"/>
            <w:b w:val="0"/>
            <w:noProof/>
            <w:webHidden/>
            <w:sz w:val="24"/>
            <w:szCs w:val="24"/>
          </w:rPr>
          <w:t>7</w:t>
        </w:r>
        <w:r w:rsidR="00E1657C" w:rsidRPr="00EC1EBE">
          <w:rPr>
            <w:rFonts w:ascii="Arial" w:hAnsi="Arial" w:cs="Arial"/>
            <w:b w:val="0"/>
            <w:noProof/>
            <w:webHidden/>
            <w:sz w:val="24"/>
            <w:szCs w:val="24"/>
          </w:rPr>
          <w:fldChar w:fldCharType="end"/>
        </w:r>
      </w:hyperlink>
    </w:p>
    <w:p w:rsidR="00A46E44" w:rsidRPr="00EC1EBE" w:rsidRDefault="003E42F3">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374380232" w:history="1">
        <w:r w:rsidR="00A46E44" w:rsidRPr="00EC1EBE">
          <w:rPr>
            <w:rStyle w:val="afff0"/>
            <w:rFonts w:ascii="Arial" w:hAnsi="Arial" w:cs="Arial"/>
            <w:b w:val="0"/>
            <w:noProof/>
            <w:sz w:val="24"/>
            <w:szCs w:val="24"/>
          </w:rPr>
          <w:t>2.2</w:t>
        </w:r>
        <w:r w:rsidR="00A46E44" w:rsidRPr="00EC1EBE">
          <w:rPr>
            <w:rFonts w:ascii="Arial" w:eastAsiaTheme="minorEastAsia" w:hAnsi="Arial" w:cs="Arial"/>
            <w:b w:val="0"/>
            <w:bCs w:val="0"/>
            <w:noProof/>
            <w:spacing w:val="0"/>
            <w:sz w:val="24"/>
            <w:szCs w:val="24"/>
            <w:lang w:eastAsia="ru-RU"/>
          </w:rPr>
          <w:tab/>
        </w:r>
        <w:r w:rsidR="00A46E44" w:rsidRPr="00EC1EBE">
          <w:rPr>
            <w:rStyle w:val="afff0"/>
            <w:rFonts w:ascii="Arial" w:hAnsi="Arial" w:cs="Arial"/>
            <w:b w:val="0"/>
            <w:noProof/>
            <w:sz w:val="24"/>
            <w:szCs w:val="24"/>
          </w:rPr>
          <w:t>Перспективные показатели, определяемые приведенной продолжительностью прекращений подачи тепловой энергии</w:t>
        </w:r>
        <w:r w:rsidR="00A46E44" w:rsidRPr="00EC1EBE">
          <w:rPr>
            <w:rFonts w:ascii="Arial" w:hAnsi="Arial" w:cs="Arial"/>
            <w:b w:val="0"/>
            <w:noProof/>
            <w:webHidden/>
            <w:sz w:val="24"/>
            <w:szCs w:val="24"/>
          </w:rPr>
          <w:tab/>
        </w:r>
        <w:r w:rsidR="00E1657C" w:rsidRPr="00EC1EBE">
          <w:rPr>
            <w:rFonts w:ascii="Arial" w:hAnsi="Arial" w:cs="Arial"/>
            <w:b w:val="0"/>
            <w:noProof/>
            <w:webHidden/>
            <w:sz w:val="24"/>
            <w:szCs w:val="24"/>
          </w:rPr>
          <w:fldChar w:fldCharType="begin"/>
        </w:r>
        <w:r w:rsidR="00A46E44" w:rsidRPr="00EC1EBE">
          <w:rPr>
            <w:rFonts w:ascii="Arial" w:hAnsi="Arial" w:cs="Arial"/>
            <w:b w:val="0"/>
            <w:noProof/>
            <w:webHidden/>
            <w:sz w:val="24"/>
            <w:szCs w:val="24"/>
          </w:rPr>
          <w:instrText xml:space="preserve"> PAGEREF _Toc374380232 \h </w:instrText>
        </w:r>
        <w:r w:rsidR="00E1657C" w:rsidRPr="00EC1EBE">
          <w:rPr>
            <w:rFonts w:ascii="Arial" w:hAnsi="Arial" w:cs="Arial"/>
            <w:b w:val="0"/>
            <w:noProof/>
            <w:webHidden/>
            <w:sz w:val="24"/>
            <w:szCs w:val="24"/>
          </w:rPr>
        </w:r>
        <w:r w:rsidR="00E1657C" w:rsidRPr="00EC1EBE">
          <w:rPr>
            <w:rFonts w:ascii="Arial" w:hAnsi="Arial" w:cs="Arial"/>
            <w:b w:val="0"/>
            <w:noProof/>
            <w:webHidden/>
            <w:sz w:val="24"/>
            <w:szCs w:val="24"/>
          </w:rPr>
          <w:fldChar w:fldCharType="separate"/>
        </w:r>
        <w:r w:rsidR="00EC1EBE">
          <w:rPr>
            <w:rFonts w:ascii="Arial" w:hAnsi="Arial" w:cs="Arial"/>
            <w:b w:val="0"/>
            <w:noProof/>
            <w:webHidden/>
            <w:sz w:val="24"/>
            <w:szCs w:val="24"/>
          </w:rPr>
          <w:t>8</w:t>
        </w:r>
        <w:r w:rsidR="00E1657C" w:rsidRPr="00EC1EBE">
          <w:rPr>
            <w:rFonts w:ascii="Arial" w:hAnsi="Arial" w:cs="Arial"/>
            <w:b w:val="0"/>
            <w:noProof/>
            <w:webHidden/>
            <w:sz w:val="24"/>
            <w:szCs w:val="24"/>
          </w:rPr>
          <w:fldChar w:fldCharType="end"/>
        </w:r>
      </w:hyperlink>
    </w:p>
    <w:p w:rsidR="00A46E44" w:rsidRPr="00EC1EBE" w:rsidRDefault="003E42F3">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374380233" w:history="1">
        <w:r w:rsidR="00A46E44" w:rsidRPr="00EC1EBE">
          <w:rPr>
            <w:rStyle w:val="afff0"/>
            <w:rFonts w:ascii="Arial" w:hAnsi="Arial" w:cs="Arial"/>
            <w:b w:val="0"/>
            <w:noProof/>
            <w:sz w:val="24"/>
            <w:szCs w:val="24"/>
          </w:rPr>
          <w:t>2.3</w:t>
        </w:r>
        <w:r w:rsidR="00A46E44" w:rsidRPr="00EC1EBE">
          <w:rPr>
            <w:rFonts w:ascii="Arial" w:eastAsiaTheme="minorEastAsia" w:hAnsi="Arial" w:cs="Arial"/>
            <w:b w:val="0"/>
            <w:bCs w:val="0"/>
            <w:noProof/>
            <w:spacing w:val="0"/>
            <w:sz w:val="24"/>
            <w:szCs w:val="24"/>
            <w:lang w:eastAsia="ru-RU"/>
          </w:rPr>
          <w:tab/>
        </w:r>
        <w:r w:rsidR="00A46E44" w:rsidRPr="00EC1EBE">
          <w:rPr>
            <w:rStyle w:val="afff0"/>
            <w:rFonts w:ascii="Arial" w:hAnsi="Arial" w:cs="Arial"/>
            <w:b w:val="0"/>
            <w:noProof/>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A46E44" w:rsidRPr="00EC1EBE">
          <w:rPr>
            <w:rFonts w:ascii="Arial" w:hAnsi="Arial" w:cs="Arial"/>
            <w:b w:val="0"/>
            <w:noProof/>
            <w:webHidden/>
            <w:sz w:val="24"/>
            <w:szCs w:val="24"/>
          </w:rPr>
          <w:tab/>
        </w:r>
        <w:r w:rsidR="00E1657C" w:rsidRPr="00EC1EBE">
          <w:rPr>
            <w:rFonts w:ascii="Arial" w:hAnsi="Arial" w:cs="Arial"/>
            <w:b w:val="0"/>
            <w:noProof/>
            <w:webHidden/>
            <w:sz w:val="24"/>
            <w:szCs w:val="24"/>
          </w:rPr>
          <w:fldChar w:fldCharType="begin"/>
        </w:r>
        <w:r w:rsidR="00A46E44" w:rsidRPr="00EC1EBE">
          <w:rPr>
            <w:rFonts w:ascii="Arial" w:hAnsi="Arial" w:cs="Arial"/>
            <w:b w:val="0"/>
            <w:noProof/>
            <w:webHidden/>
            <w:sz w:val="24"/>
            <w:szCs w:val="24"/>
          </w:rPr>
          <w:instrText xml:space="preserve"> PAGEREF _Toc374380233 \h </w:instrText>
        </w:r>
        <w:r w:rsidR="00E1657C" w:rsidRPr="00EC1EBE">
          <w:rPr>
            <w:rFonts w:ascii="Arial" w:hAnsi="Arial" w:cs="Arial"/>
            <w:b w:val="0"/>
            <w:noProof/>
            <w:webHidden/>
            <w:sz w:val="24"/>
            <w:szCs w:val="24"/>
          </w:rPr>
        </w:r>
        <w:r w:rsidR="00E1657C" w:rsidRPr="00EC1EBE">
          <w:rPr>
            <w:rFonts w:ascii="Arial" w:hAnsi="Arial" w:cs="Arial"/>
            <w:b w:val="0"/>
            <w:noProof/>
            <w:webHidden/>
            <w:sz w:val="24"/>
            <w:szCs w:val="24"/>
          </w:rPr>
          <w:fldChar w:fldCharType="separate"/>
        </w:r>
        <w:r w:rsidR="00EC1EBE">
          <w:rPr>
            <w:rFonts w:ascii="Arial" w:hAnsi="Arial" w:cs="Arial"/>
            <w:b w:val="0"/>
            <w:noProof/>
            <w:webHidden/>
            <w:sz w:val="24"/>
            <w:szCs w:val="24"/>
          </w:rPr>
          <w:t>9</w:t>
        </w:r>
        <w:r w:rsidR="00E1657C" w:rsidRPr="00EC1EBE">
          <w:rPr>
            <w:rFonts w:ascii="Arial" w:hAnsi="Arial" w:cs="Arial"/>
            <w:b w:val="0"/>
            <w:noProof/>
            <w:webHidden/>
            <w:sz w:val="24"/>
            <w:szCs w:val="24"/>
          </w:rPr>
          <w:fldChar w:fldCharType="end"/>
        </w:r>
      </w:hyperlink>
    </w:p>
    <w:p w:rsidR="00A46E44" w:rsidRPr="00EC1EBE" w:rsidRDefault="003E42F3">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374380234" w:history="1">
        <w:r w:rsidR="00A46E44" w:rsidRPr="00EC1EBE">
          <w:rPr>
            <w:rStyle w:val="afff0"/>
            <w:rFonts w:ascii="Arial" w:hAnsi="Arial" w:cs="Arial"/>
            <w:b w:val="0"/>
            <w:noProof/>
            <w:sz w:val="24"/>
            <w:szCs w:val="24"/>
          </w:rPr>
          <w:t>2.4</w:t>
        </w:r>
        <w:r w:rsidR="00A46E44" w:rsidRPr="00EC1EBE">
          <w:rPr>
            <w:rFonts w:ascii="Arial" w:eastAsiaTheme="minorEastAsia" w:hAnsi="Arial" w:cs="Arial"/>
            <w:b w:val="0"/>
            <w:bCs w:val="0"/>
            <w:noProof/>
            <w:spacing w:val="0"/>
            <w:sz w:val="24"/>
            <w:szCs w:val="24"/>
            <w:lang w:eastAsia="ru-RU"/>
          </w:rPr>
          <w:tab/>
        </w:r>
        <w:r w:rsidR="00A46E44" w:rsidRPr="00EC1EBE">
          <w:rPr>
            <w:rStyle w:val="afff0"/>
            <w:rFonts w:ascii="Arial" w:hAnsi="Arial" w:cs="Arial"/>
            <w:b w:val="0"/>
            <w:noProof/>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A46E44" w:rsidRPr="00EC1EBE">
          <w:rPr>
            <w:rFonts w:ascii="Arial" w:hAnsi="Arial" w:cs="Arial"/>
            <w:b w:val="0"/>
            <w:noProof/>
            <w:webHidden/>
            <w:sz w:val="24"/>
            <w:szCs w:val="24"/>
          </w:rPr>
          <w:tab/>
        </w:r>
        <w:r w:rsidR="00E1657C" w:rsidRPr="00EC1EBE">
          <w:rPr>
            <w:rFonts w:ascii="Arial" w:hAnsi="Arial" w:cs="Arial"/>
            <w:b w:val="0"/>
            <w:noProof/>
            <w:webHidden/>
            <w:sz w:val="24"/>
            <w:szCs w:val="24"/>
          </w:rPr>
          <w:fldChar w:fldCharType="begin"/>
        </w:r>
        <w:r w:rsidR="00A46E44" w:rsidRPr="00EC1EBE">
          <w:rPr>
            <w:rFonts w:ascii="Arial" w:hAnsi="Arial" w:cs="Arial"/>
            <w:b w:val="0"/>
            <w:noProof/>
            <w:webHidden/>
            <w:sz w:val="24"/>
            <w:szCs w:val="24"/>
          </w:rPr>
          <w:instrText xml:space="preserve"> PAGEREF _Toc374380234 \h </w:instrText>
        </w:r>
        <w:r w:rsidR="00E1657C" w:rsidRPr="00EC1EBE">
          <w:rPr>
            <w:rFonts w:ascii="Arial" w:hAnsi="Arial" w:cs="Arial"/>
            <w:b w:val="0"/>
            <w:noProof/>
            <w:webHidden/>
            <w:sz w:val="24"/>
            <w:szCs w:val="24"/>
          </w:rPr>
        </w:r>
        <w:r w:rsidR="00E1657C" w:rsidRPr="00EC1EBE">
          <w:rPr>
            <w:rFonts w:ascii="Arial" w:hAnsi="Arial" w:cs="Arial"/>
            <w:b w:val="0"/>
            <w:noProof/>
            <w:webHidden/>
            <w:sz w:val="24"/>
            <w:szCs w:val="24"/>
          </w:rPr>
          <w:fldChar w:fldCharType="separate"/>
        </w:r>
        <w:r w:rsidR="00EC1EBE">
          <w:rPr>
            <w:rFonts w:ascii="Arial" w:hAnsi="Arial" w:cs="Arial"/>
            <w:b w:val="0"/>
            <w:noProof/>
            <w:webHidden/>
            <w:sz w:val="24"/>
            <w:szCs w:val="24"/>
          </w:rPr>
          <w:t>22</w:t>
        </w:r>
        <w:r w:rsidR="00E1657C" w:rsidRPr="00EC1EBE">
          <w:rPr>
            <w:rFonts w:ascii="Arial" w:hAnsi="Arial" w:cs="Arial"/>
            <w:b w:val="0"/>
            <w:noProof/>
            <w:webHidden/>
            <w:sz w:val="24"/>
            <w:szCs w:val="24"/>
          </w:rPr>
          <w:fldChar w:fldCharType="end"/>
        </w:r>
      </w:hyperlink>
    </w:p>
    <w:p w:rsidR="00F41119" w:rsidRDefault="00E1657C" w:rsidP="00857D7B">
      <w:pPr>
        <w:pStyle w:val="10"/>
        <w:numPr>
          <w:ilvl w:val="0"/>
          <w:numId w:val="0"/>
        </w:numPr>
        <w:pBdr>
          <w:top w:val="single" w:sz="48" w:space="2" w:color="FFFFFF"/>
        </w:pBdr>
        <w:tabs>
          <w:tab w:val="left" w:pos="993"/>
        </w:tabs>
        <w:spacing w:before="0" w:after="0" w:line="240" w:lineRule="auto"/>
        <w:jc w:val="center"/>
        <w:rPr>
          <w:b/>
        </w:rPr>
      </w:pPr>
      <w:r w:rsidRPr="00A46E44">
        <w:rPr>
          <w:rFonts w:ascii="Arial" w:hAnsi="Arial" w:cs="Arial"/>
          <w:bCs/>
          <w:caps w:val="0"/>
          <w:sz w:val="24"/>
        </w:rPr>
        <w:lastRenderedPageBreak/>
        <w:fldChar w:fldCharType="end"/>
      </w:r>
      <w:bookmarkStart w:id="17" w:name="_Toc335989303"/>
      <w:bookmarkStart w:id="18" w:name="_Toc335989355"/>
      <w:bookmarkStart w:id="19" w:name="_Toc374380228"/>
      <w:r w:rsidR="00F41119" w:rsidRPr="00F41119">
        <w:rPr>
          <w:b/>
        </w:rPr>
        <w:t>Перечень таблиц</w:t>
      </w:r>
      <w:bookmarkEnd w:id="17"/>
      <w:bookmarkEnd w:id="18"/>
      <w:bookmarkEnd w:id="19"/>
    </w:p>
    <w:p w:rsidR="00A46E44" w:rsidRPr="00EC1EBE" w:rsidRDefault="00E1657C">
      <w:pPr>
        <w:pStyle w:val="affd"/>
        <w:tabs>
          <w:tab w:val="right" w:leader="dot" w:pos="9062"/>
        </w:tabs>
        <w:rPr>
          <w:rFonts w:ascii="Arial" w:eastAsiaTheme="minorEastAsia" w:hAnsi="Arial" w:cs="Arial"/>
          <w:i w:val="0"/>
          <w:iCs w:val="0"/>
          <w:noProof/>
          <w:spacing w:val="0"/>
          <w:sz w:val="24"/>
          <w:szCs w:val="24"/>
          <w:lang w:val="ru-RU" w:eastAsia="ru-RU"/>
        </w:rPr>
      </w:pPr>
      <w:r w:rsidRPr="00A46E44">
        <w:rPr>
          <w:rFonts w:ascii="Arial" w:hAnsi="Arial" w:cs="Arial"/>
          <w:i w:val="0"/>
        </w:rPr>
        <w:fldChar w:fldCharType="begin"/>
      </w:r>
      <w:r w:rsidR="00A46E44" w:rsidRPr="00A46E44">
        <w:rPr>
          <w:rFonts w:ascii="Arial" w:hAnsi="Arial" w:cs="Arial"/>
          <w:i w:val="0"/>
        </w:rPr>
        <w:instrText xml:space="preserve"> TOC \h \z \t "Название объекта;Таблица - Название объекта;!! Object Novogor !!; Знак;Caption Char;Caption Char1 Char1 Char Char;Caption Char Char2 Char1 Char Char;Caption Char Char Char Char Char1 Char1 Char Char1 Char;Caption Char Char Char1 Char Char Char;Знак" \c </w:instrText>
      </w:r>
      <w:r w:rsidRPr="00A46E44">
        <w:rPr>
          <w:rFonts w:ascii="Arial" w:hAnsi="Arial" w:cs="Arial"/>
          <w:i w:val="0"/>
        </w:rPr>
        <w:fldChar w:fldCharType="separate"/>
      </w:r>
      <w:hyperlink w:anchor="_Toc374380275" w:history="1">
        <w:r w:rsidR="00A46E44" w:rsidRPr="00EC1EBE">
          <w:rPr>
            <w:rStyle w:val="afff0"/>
            <w:rFonts w:ascii="Arial" w:eastAsia="Microsoft YaHei" w:hAnsi="Arial" w:cs="Arial"/>
            <w:i w:val="0"/>
            <w:noProof/>
            <w:sz w:val="24"/>
            <w:szCs w:val="24"/>
          </w:rPr>
          <w:t>Таблица 2.1 – График продолжительности тепловой нагрузки отопления.</w:t>
        </w:r>
        <w:r w:rsidR="00A46E44" w:rsidRPr="00EC1EBE">
          <w:rPr>
            <w:rFonts w:ascii="Arial" w:hAnsi="Arial" w:cs="Arial"/>
            <w:i w:val="0"/>
            <w:noProof/>
            <w:webHidden/>
            <w:sz w:val="24"/>
            <w:szCs w:val="24"/>
          </w:rPr>
          <w:tab/>
        </w:r>
        <w:r w:rsidRPr="00EC1EBE">
          <w:rPr>
            <w:rFonts w:ascii="Arial" w:hAnsi="Arial" w:cs="Arial"/>
            <w:i w:val="0"/>
            <w:noProof/>
            <w:webHidden/>
            <w:sz w:val="24"/>
            <w:szCs w:val="24"/>
          </w:rPr>
          <w:fldChar w:fldCharType="begin"/>
        </w:r>
        <w:r w:rsidR="00A46E44" w:rsidRPr="00EC1EBE">
          <w:rPr>
            <w:rFonts w:ascii="Arial" w:hAnsi="Arial" w:cs="Arial"/>
            <w:i w:val="0"/>
            <w:noProof/>
            <w:webHidden/>
            <w:sz w:val="24"/>
            <w:szCs w:val="24"/>
          </w:rPr>
          <w:instrText xml:space="preserve"> PAGEREF _Toc374380275 \h </w:instrText>
        </w:r>
        <w:r w:rsidRPr="00EC1EBE">
          <w:rPr>
            <w:rFonts w:ascii="Arial" w:hAnsi="Arial" w:cs="Arial"/>
            <w:i w:val="0"/>
            <w:noProof/>
            <w:webHidden/>
            <w:sz w:val="24"/>
            <w:szCs w:val="24"/>
          </w:rPr>
        </w:r>
        <w:r w:rsidRPr="00EC1EBE">
          <w:rPr>
            <w:rFonts w:ascii="Arial" w:hAnsi="Arial" w:cs="Arial"/>
            <w:i w:val="0"/>
            <w:noProof/>
            <w:webHidden/>
            <w:sz w:val="24"/>
            <w:szCs w:val="24"/>
          </w:rPr>
          <w:fldChar w:fldCharType="separate"/>
        </w:r>
        <w:r w:rsidR="00A46E44" w:rsidRPr="00EC1EBE">
          <w:rPr>
            <w:rFonts w:ascii="Arial" w:hAnsi="Arial" w:cs="Arial"/>
            <w:i w:val="0"/>
            <w:noProof/>
            <w:webHidden/>
            <w:sz w:val="24"/>
            <w:szCs w:val="24"/>
          </w:rPr>
          <w:t>8</w:t>
        </w:r>
        <w:r w:rsidRPr="00EC1EBE">
          <w:rPr>
            <w:rFonts w:ascii="Arial" w:hAnsi="Arial" w:cs="Arial"/>
            <w:i w:val="0"/>
            <w:noProof/>
            <w:webHidden/>
            <w:sz w:val="24"/>
            <w:szCs w:val="24"/>
          </w:rPr>
          <w:fldChar w:fldCharType="end"/>
        </w:r>
      </w:hyperlink>
    </w:p>
    <w:p w:rsidR="00A46E44" w:rsidRPr="00EC1EBE" w:rsidRDefault="003E42F3">
      <w:pPr>
        <w:pStyle w:val="affd"/>
        <w:tabs>
          <w:tab w:val="right" w:leader="dot" w:pos="9062"/>
        </w:tabs>
        <w:rPr>
          <w:rFonts w:ascii="Arial" w:eastAsiaTheme="minorEastAsia" w:hAnsi="Arial" w:cs="Arial"/>
          <w:i w:val="0"/>
          <w:iCs w:val="0"/>
          <w:noProof/>
          <w:spacing w:val="0"/>
          <w:sz w:val="24"/>
          <w:szCs w:val="24"/>
          <w:lang w:val="ru-RU" w:eastAsia="ru-RU"/>
        </w:rPr>
      </w:pPr>
      <w:hyperlink w:anchor="_Toc374380276" w:history="1">
        <w:r w:rsidR="00A46E44" w:rsidRPr="00EC1EBE">
          <w:rPr>
            <w:rStyle w:val="afff0"/>
            <w:rFonts w:ascii="Arial" w:eastAsia="Microsoft YaHei" w:hAnsi="Arial" w:cs="Arial"/>
            <w:i w:val="0"/>
            <w:noProof/>
            <w:sz w:val="24"/>
            <w:szCs w:val="24"/>
          </w:rPr>
          <w:t>Таблица 2.2  Допустимый недоотпуск тепловой энергии</w:t>
        </w:r>
        <w:r w:rsidR="00A46E44" w:rsidRPr="00EC1EBE">
          <w:rPr>
            <w:rFonts w:ascii="Arial" w:hAnsi="Arial" w:cs="Arial"/>
            <w:i w:val="0"/>
            <w:noProof/>
            <w:webHidden/>
            <w:sz w:val="24"/>
            <w:szCs w:val="24"/>
          </w:rPr>
          <w:tab/>
        </w:r>
        <w:r w:rsidR="00E1657C" w:rsidRPr="00EC1EBE">
          <w:rPr>
            <w:rFonts w:ascii="Arial" w:hAnsi="Arial" w:cs="Arial"/>
            <w:i w:val="0"/>
            <w:noProof/>
            <w:webHidden/>
            <w:sz w:val="24"/>
            <w:szCs w:val="24"/>
          </w:rPr>
          <w:fldChar w:fldCharType="begin"/>
        </w:r>
        <w:r w:rsidR="00A46E44" w:rsidRPr="00EC1EBE">
          <w:rPr>
            <w:rFonts w:ascii="Arial" w:hAnsi="Arial" w:cs="Arial"/>
            <w:i w:val="0"/>
            <w:noProof/>
            <w:webHidden/>
            <w:sz w:val="24"/>
            <w:szCs w:val="24"/>
          </w:rPr>
          <w:instrText xml:space="preserve"> PAGEREF _Toc374380276 \h </w:instrText>
        </w:r>
        <w:r w:rsidR="00E1657C" w:rsidRPr="00EC1EBE">
          <w:rPr>
            <w:rFonts w:ascii="Arial" w:hAnsi="Arial" w:cs="Arial"/>
            <w:i w:val="0"/>
            <w:noProof/>
            <w:webHidden/>
            <w:sz w:val="24"/>
            <w:szCs w:val="24"/>
          </w:rPr>
        </w:r>
        <w:r w:rsidR="00E1657C" w:rsidRPr="00EC1EBE">
          <w:rPr>
            <w:rFonts w:ascii="Arial" w:hAnsi="Arial" w:cs="Arial"/>
            <w:i w:val="0"/>
            <w:noProof/>
            <w:webHidden/>
            <w:sz w:val="24"/>
            <w:szCs w:val="24"/>
          </w:rPr>
          <w:fldChar w:fldCharType="separate"/>
        </w:r>
        <w:r w:rsidR="00A46E44" w:rsidRPr="00EC1EBE">
          <w:rPr>
            <w:rFonts w:ascii="Arial" w:hAnsi="Arial" w:cs="Arial"/>
            <w:i w:val="0"/>
            <w:noProof/>
            <w:webHidden/>
            <w:sz w:val="24"/>
            <w:szCs w:val="24"/>
          </w:rPr>
          <w:t>10</w:t>
        </w:r>
        <w:r w:rsidR="00E1657C" w:rsidRPr="00EC1EBE">
          <w:rPr>
            <w:rFonts w:ascii="Arial" w:hAnsi="Arial" w:cs="Arial"/>
            <w:i w:val="0"/>
            <w:noProof/>
            <w:webHidden/>
            <w:sz w:val="24"/>
            <w:szCs w:val="24"/>
          </w:rPr>
          <w:fldChar w:fldCharType="end"/>
        </w:r>
      </w:hyperlink>
    </w:p>
    <w:p w:rsidR="00A46E44" w:rsidRPr="00EC1EBE" w:rsidRDefault="003E42F3">
      <w:pPr>
        <w:pStyle w:val="affd"/>
        <w:tabs>
          <w:tab w:val="right" w:leader="dot" w:pos="9062"/>
        </w:tabs>
        <w:rPr>
          <w:rFonts w:ascii="Arial" w:eastAsiaTheme="minorEastAsia" w:hAnsi="Arial" w:cs="Arial"/>
          <w:i w:val="0"/>
          <w:iCs w:val="0"/>
          <w:noProof/>
          <w:spacing w:val="0"/>
          <w:sz w:val="24"/>
          <w:szCs w:val="24"/>
          <w:lang w:val="ru-RU" w:eastAsia="ru-RU"/>
        </w:rPr>
      </w:pPr>
      <w:hyperlink w:anchor="_Toc374380277" w:history="1">
        <w:r w:rsidR="00A46E44" w:rsidRPr="00EC1EBE">
          <w:rPr>
            <w:rStyle w:val="afff0"/>
            <w:rFonts w:ascii="Arial" w:eastAsia="Microsoft YaHei" w:hAnsi="Arial" w:cs="Arial"/>
            <w:i w:val="0"/>
            <w:noProof/>
            <w:sz w:val="24"/>
            <w:szCs w:val="24"/>
          </w:rPr>
          <w:t>Таблица 2.3  Расчет допустимого отклонения температуры теплоносителя, соответствующиееотклонениям параметров теплоносителя в результате нарушений в подаче тепловой энергии</w:t>
        </w:r>
        <w:r w:rsidR="00A46E44" w:rsidRPr="00EC1EBE">
          <w:rPr>
            <w:rFonts w:ascii="Arial" w:hAnsi="Arial" w:cs="Arial"/>
            <w:i w:val="0"/>
            <w:noProof/>
            <w:webHidden/>
            <w:sz w:val="24"/>
            <w:szCs w:val="24"/>
          </w:rPr>
          <w:tab/>
        </w:r>
        <w:r w:rsidR="00E1657C" w:rsidRPr="00EC1EBE">
          <w:rPr>
            <w:rFonts w:ascii="Arial" w:hAnsi="Arial" w:cs="Arial"/>
            <w:i w:val="0"/>
            <w:noProof/>
            <w:webHidden/>
            <w:sz w:val="24"/>
            <w:szCs w:val="24"/>
          </w:rPr>
          <w:fldChar w:fldCharType="begin"/>
        </w:r>
        <w:r w:rsidR="00A46E44" w:rsidRPr="00EC1EBE">
          <w:rPr>
            <w:rFonts w:ascii="Arial" w:hAnsi="Arial" w:cs="Arial"/>
            <w:i w:val="0"/>
            <w:noProof/>
            <w:webHidden/>
            <w:sz w:val="24"/>
            <w:szCs w:val="24"/>
          </w:rPr>
          <w:instrText xml:space="preserve"> PAGEREF _Toc374380277 \h </w:instrText>
        </w:r>
        <w:r w:rsidR="00E1657C" w:rsidRPr="00EC1EBE">
          <w:rPr>
            <w:rFonts w:ascii="Arial" w:hAnsi="Arial" w:cs="Arial"/>
            <w:i w:val="0"/>
            <w:noProof/>
            <w:webHidden/>
            <w:sz w:val="24"/>
            <w:szCs w:val="24"/>
          </w:rPr>
        </w:r>
        <w:r w:rsidR="00E1657C" w:rsidRPr="00EC1EBE">
          <w:rPr>
            <w:rFonts w:ascii="Arial" w:hAnsi="Arial" w:cs="Arial"/>
            <w:i w:val="0"/>
            <w:noProof/>
            <w:webHidden/>
            <w:sz w:val="24"/>
            <w:szCs w:val="24"/>
          </w:rPr>
          <w:fldChar w:fldCharType="separate"/>
        </w:r>
        <w:r w:rsidR="00A46E44" w:rsidRPr="00EC1EBE">
          <w:rPr>
            <w:rFonts w:ascii="Arial" w:hAnsi="Arial" w:cs="Arial"/>
            <w:i w:val="0"/>
            <w:noProof/>
            <w:webHidden/>
            <w:sz w:val="24"/>
            <w:szCs w:val="24"/>
          </w:rPr>
          <w:t>23</w:t>
        </w:r>
        <w:r w:rsidR="00E1657C" w:rsidRPr="00EC1EBE">
          <w:rPr>
            <w:rFonts w:ascii="Arial" w:hAnsi="Arial" w:cs="Arial"/>
            <w:i w:val="0"/>
            <w:noProof/>
            <w:webHidden/>
            <w:sz w:val="24"/>
            <w:szCs w:val="24"/>
          </w:rPr>
          <w:fldChar w:fldCharType="end"/>
        </w:r>
      </w:hyperlink>
    </w:p>
    <w:p w:rsidR="00A46E44" w:rsidRPr="00A46E44" w:rsidRDefault="00E1657C" w:rsidP="00A46E44">
      <w:r w:rsidRPr="00A46E44">
        <w:rPr>
          <w:rFonts w:cs="Arial"/>
        </w:rPr>
        <w:fldChar w:fldCharType="end"/>
      </w:r>
    </w:p>
    <w:p w:rsidR="00C6536E" w:rsidRDefault="00C6536E" w:rsidP="00575FC1">
      <w:pPr>
        <w:pStyle w:val="10"/>
      </w:pPr>
      <w:bookmarkStart w:id="20" w:name="_Toc355440143"/>
      <w:bookmarkStart w:id="21" w:name="_Toc374380229"/>
      <w:r w:rsidRPr="005F78C9">
        <w:lastRenderedPageBreak/>
        <w:t>Общие положения</w:t>
      </w:r>
      <w:bookmarkEnd w:id="20"/>
      <w:bookmarkEnd w:id="21"/>
    </w:p>
    <w:p w:rsidR="00A16AD8" w:rsidRDefault="00A16AD8" w:rsidP="00A16AD8">
      <w:pPr>
        <w:spacing w:line="360" w:lineRule="auto"/>
        <w:rPr>
          <w:rFonts w:cs="Arial"/>
          <w:sz w:val="24"/>
          <w:szCs w:val="24"/>
        </w:rPr>
      </w:pPr>
      <w:r w:rsidRPr="00D5178D">
        <w:rPr>
          <w:rFonts w:cs="Arial"/>
          <w:sz w:val="24"/>
          <w:szCs w:val="24"/>
        </w:rPr>
        <w:t>По результатам проведенных расчетов</w:t>
      </w:r>
      <w:r>
        <w:rPr>
          <w:rFonts w:cs="Arial"/>
          <w:sz w:val="24"/>
          <w:szCs w:val="24"/>
        </w:rPr>
        <w:t xml:space="preserve"> вероятности безотказной работы тепловых сетей, проведенных в Приложении 6 «</w:t>
      </w:r>
      <w:r w:rsidRPr="00AE15B0">
        <w:rPr>
          <w:rFonts w:eastAsia="Times New Roman" w:cs="Arial"/>
          <w:color w:val="000000"/>
          <w:spacing w:val="0"/>
          <w:sz w:val="24"/>
          <w:szCs w:val="24"/>
          <w:lang w:eastAsia="ru-RU"/>
        </w:rPr>
        <w:t>Оценка надежности теплоснабжения</w:t>
      </w:r>
      <w:r>
        <w:rPr>
          <w:rFonts w:eastAsia="Times New Roman" w:cs="Arial"/>
          <w:color w:val="000000"/>
          <w:spacing w:val="0"/>
          <w:sz w:val="24"/>
          <w:szCs w:val="24"/>
          <w:lang w:eastAsia="ru-RU"/>
        </w:rPr>
        <w:t>»</w:t>
      </w:r>
      <w:r>
        <w:rPr>
          <w:rFonts w:cs="Arial"/>
          <w:sz w:val="24"/>
          <w:szCs w:val="24"/>
        </w:rPr>
        <w:t xml:space="preserve"> к Главе 1 </w:t>
      </w:r>
      <w:bookmarkStart w:id="22" w:name="_GoBack"/>
      <w:bookmarkEnd w:id="22"/>
      <w:r w:rsidR="007E34AD">
        <w:rPr>
          <w:rFonts w:eastAsia="Times New Roman" w:cs="Arial"/>
          <w:color w:val="000000"/>
          <w:spacing w:val="0"/>
          <w:sz w:val="24"/>
          <w:szCs w:val="24"/>
          <w:lang w:eastAsia="ru-RU"/>
        </w:rPr>
        <w:t xml:space="preserve">обосновывающих материалов к схеме теплоснабжения </w:t>
      </w:r>
      <w:r w:rsidRPr="00D5178D">
        <w:rPr>
          <w:rFonts w:cs="Arial"/>
          <w:sz w:val="24"/>
          <w:szCs w:val="24"/>
        </w:rPr>
        <w:t xml:space="preserve">определено, что системы централизованного теплоснабжения города от трех </w:t>
      </w:r>
      <w:proofErr w:type="spellStart"/>
      <w:r>
        <w:rPr>
          <w:rFonts w:cs="Arial"/>
          <w:sz w:val="24"/>
          <w:szCs w:val="24"/>
        </w:rPr>
        <w:t>энергоисточников</w:t>
      </w:r>
      <w:proofErr w:type="spellEnd"/>
      <w:r>
        <w:rPr>
          <w:rFonts w:cs="Arial"/>
          <w:sz w:val="24"/>
          <w:szCs w:val="24"/>
        </w:rPr>
        <w:t xml:space="preserve"> г. Калуги</w:t>
      </w:r>
      <w:r w:rsidRPr="00D5178D">
        <w:rPr>
          <w:rFonts w:cs="Arial"/>
          <w:sz w:val="24"/>
          <w:szCs w:val="24"/>
        </w:rPr>
        <w:t xml:space="preserve"> не удовлетворяют требованиям надёжности в соответствии со СНиП 41-02-2003 при существующем состоянии тепловых сетей:</w:t>
      </w:r>
    </w:p>
    <w:p w:rsidR="00A16AD8" w:rsidRPr="007E34AD" w:rsidRDefault="00EC1EBE" w:rsidP="007E34AD">
      <w:pPr>
        <w:pStyle w:val="afff"/>
        <w:numPr>
          <w:ilvl w:val="0"/>
          <w:numId w:val="22"/>
        </w:numPr>
        <w:spacing w:line="360" w:lineRule="auto"/>
        <w:rPr>
          <w:rFonts w:cs="Arial"/>
          <w:sz w:val="24"/>
          <w:szCs w:val="24"/>
        </w:rPr>
      </w:pPr>
      <w:r>
        <w:rPr>
          <w:rFonts w:cs="Arial"/>
          <w:sz w:val="24"/>
          <w:szCs w:val="24"/>
        </w:rPr>
        <w:t>котельная</w:t>
      </w:r>
      <w:r>
        <w:rPr>
          <w:rFonts w:cs="Arial"/>
          <w:sz w:val="24"/>
          <w:szCs w:val="24"/>
          <w:lang w:val="en-US"/>
        </w:rPr>
        <w:t xml:space="preserve"> </w:t>
      </w:r>
      <w:r w:rsidR="007E34AD" w:rsidRPr="007E34AD">
        <w:rPr>
          <w:rFonts w:cs="Arial"/>
          <w:sz w:val="24"/>
          <w:szCs w:val="24"/>
        </w:rPr>
        <w:t xml:space="preserve">1-й </w:t>
      </w:r>
      <w:proofErr w:type="gramStart"/>
      <w:r w:rsidR="007E34AD" w:rsidRPr="007E34AD">
        <w:rPr>
          <w:rFonts w:cs="Arial"/>
          <w:sz w:val="24"/>
          <w:szCs w:val="24"/>
        </w:rPr>
        <w:t>Академический</w:t>
      </w:r>
      <w:proofErr w:type="gramEnd"/>
      <w:r w:rsidR="007E34AD" w:rsidRPr="007E34AD">
        <w:rPr>
          <w:rFonts w:cs="Arial"/>
          <w:sz w:val="24"/>
          <w:szCs w:val="24"/>
        </w:rPr>
        <w:t xml:space="preserve"> пр., 29</w:t>
      </w:r>
      <w:r>
        <w:rPr>
          <w:rFonts w:cs="Arial"/>
          <w:sz w:val="24"/>
          <w:szCs w:val="24"/>
          <w:lang w:val="en-US"/>
        </w:rPr>
        <w:t>;</w:t>
      </w:r>
    </w:p>
    <w:p w:rsidR="007E34AD" w:rsidRPr="007E34AD" w:rsidRDefault="00EC1EBE" w:rsidP="007E34AD">
      <w:pPr>
        <w:pStyle w:val="afff"/>
        <w:numPr>
          <w:ilvl w:val="0"/>
          <w:numId w:val="22"/>
        </w:numPr>
        <w:spacing w:line="360" w:lineRule="auto"/>
        <w:rPr>
          <w:rFonts w:cs="Arial"/>
          <w:sz w:val="24"/>
          <w:szCs w:val="24"/>
        </w:rPr>
      </w:pPr>
      <w:r>
        <w:rPr>
          <w:rFonts w:cs="Arial"/>
          <w:sz w:val="24"/>
          <w:szCs w:val="24"/>
        </w:rPr>
        <w:t xml:space="preserve">котельная </w:t>
      </w:r>
      <w:r w:rsidR="007E34AD" w:rsidRPr="007E34AD">
        <w:rPr>
          <w:rFonts w:cs="Arial"/>
          <w:sz w:val="24"/>
          <w:szCs w:val="24"/>
        </w:rPr>
        <w:t>КЗТА</w:t>
      </w:r>
      <w:r>
        <w:rPr>
          <w:rFonts w:cs="Arial"/>
          <w:sz w:val="24"/>
          <w:szCs w:val="24"/>
          <w:lang w:val="en-US"/>
        </w:rPr>
        <w:t>;</w:t>
      </w:r>
    </w:p>
    <w:p w:rsidR="007E34AD" w:rsidRPr="007E34AD" w:rsidRDefault="007E34AD" w:rsidP="007E34AD">
      <w:pPr>
        <w:pStyle w:val="afff"/>
        <w:numPr>
          <w:ilvl w:val="0"/>
          <w:numId w:val="22"/>
        </w:numPr>
        <w:spacing w:line="360" w:lineRule="auto"/>
        <w:rPr>
          <w:rFonts w:cs="Arial"/>
          <w:sz w:val="24"/>
          <w:szCs w:val="24"/>
        </w:rPr>
      </w:pPr>
      <w:r w:rsidRPr="007E34AD">
        <w:rPr>
          <w:rFonts w:cs="Arial"/>
          <w:sz w:val="24"/>
          <w:szCs w:val="24"/>
        </w:rPr>
        <w:t>ТЭЦ</w:t>
      </w:r>
      <w:r w:rsidR="00EC1EBE">
        <w:rPr>
          <w:rFonts w:cs="Arial"/>
          <w:sz w:val="24"/>
          <w:szCs w:val="24"/>
        </w:rPr>
        <w:t xml:space="preserve"> ОАО «</w:t>
      </w:r>
      <w:proofErr w:type="spellStart"/>
      <w:r w:rsidR="00EC1EBE">
        <w:rPr>
          <w:rFonts w:cs="Arial"/>
          <w:sz w:val="24"/>
          <w:szCs w:val="24"/>
        </w:rPr>
        <w:t>Квадра</w:t>
      </w:r>
      <w:proofErr w:type="spellEnd"/>
      <w:r w:rsidR="00EC1EBE">
        <w:rPr>
          <w:rFonts w:cs="Arial"/>
          <w:sz w:val="24"/>
          <w:szCs w:val="24"/>
        </w:rPr>
        <w:t>».</w:t>
      </w:r>
    </w:p>
    <w:p w:rsidR="00A16AD8" w:rsidRDefault="007E34AD" w:rsidP="00A16AD8">
      <w:pPr>
        <w:spacing w:line="360" w:lineRule="auto"/>
        <w:rPr>
          <w:rFonts w:cs="Arial"/>
          <w:sz w:val="24"/>
          <w:szCs w:val="24"/>
        </w:rPr>
      </w:pPr>
      <w:r>
        <w:rPr>
          <w:rFonts w:cs="Arial"/>
          <w:sz w:val="24"/>
          <w:szCs w:val="24"/>
        </w:rPr>
        <w:t>Для повышения показателей надежности в данных зонах теплоснабжения схемой теплоснабжения предлагается реализация следующих мероприятий:</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дл</w:t>
      </w:r>
      <w:r w:rsidRPr="007E34AD">
        <w:rPr>
          <w:rFonts w:cs="Arial"/>
          <w:sz w:val="24"/>
          <w:szCs w:val="24"/>
        </w:rPr>
        <w:t xml:space="preserve">я </w:t>
      </w:r>
      <w:r>
        <w:rPr>
          <w:rFonts w:cs="Arial"/>
          <w:sz w:val="24"/>
          <w:szCs w:val="24"/>
        </w:rPr>
        <w:t xml:space="preserve">зоны действия источника 1-й </w:t>
      </w:r>
      <w:proofErr w:type="gramStart"/>
      <w:r>
        <w:rPr>
          <w:rFonts w:cs="Arial"/>
          <w:sz w:val="24"/>
          <w:szCs w:val="24"/>
        </w:rPr>
        <w:t>Академический</w:t>
      </w:r>
      <w:proofErr w:type="gramEnd"/>
      <w:r>
        <w:rPr>
          <w:rFonts w:cs="Arial"/>
          <w:sz w:val="24"/>
          <w:szCs w:val="24"/>
        </w:rPr>
        <w:t xml:space="preserve"> пр., 29 с</w:t>
      </w:r>
      <w:r w:rsidRPr="00D5178D">
        <w:rPr>
          <w:rFonts w:cs="Arial"/>
          <w:sz w:val="24"/>
          <w:szCs w:val="24"/>
        </w:rPr>
        <w:t>троительство резервн</w:t>
      </w:r>
      <w:r>
        <w:rPr>
          <w:rFonts w:cs="Arial"/>
          <w:sz w:val="24"/>
          <w:szCs w:val="24"/>
        </w:rPr>
        <w:t xml:space="preserve">ой </w:t>
      </w:r>
      <w:r w:rsidRPr="00D5178D">
        <w:rPr>
          <w:rFonts w:cs="Arial"/>
          <w:sz w:val="24"/>
          <w:szCs w:val="24"/>
        </w:rPr>
        <w:t>перемычк</w:t>
      </w:r>
      <w:r>
        <w:rPr>
          <w:rFonts w:cs="Arial"/>
          <w:sz w:val="24"/>
          <w:szCs w:val="24"/>
        </w:rPr>
        <w:t>и</w:t>
      </w:r>
      <w:r w:rsidRPr="00D5178D">
        <w:rPr>
          <w:rFonts w:cs="Arial"/>
          <w:sz w:val="24"/>
          <w:szCs w:val="24"/>
        </w:rPr>
        <w:t xml:space="preserve"> между </w:t>
      </w:r>
      <w:r>
        <w:rPr>
          <w:rFonts w:cs="Arial"/>
          <w:sz w:val="24"/>
          <w:szCs w:val="24"/>
        </w:rPr>
        <w:t>магистральными тепловыми</w:t>
      </w:r>
      <w:r w:rsidR="00EC1EBE">
        <w:rPr>
          <w:rFonts w:cs="Arial"/>
          <w:sz w:val="24"/>
          <w:szCs w:val="24"/>
        </w:rPr>
        <w:t xml:space="preserve"> сетями</w:t>
      </w:r>
      <w:r>
        <w:rPr>
          <w:rFonts w:cs="Arial"/>
          <w:sz w:val="24"/>
          <w:szCs w:val="24"/>
        </w:rPr>
        <w:t>;</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для зоны действия котельной КЗТА взаимное резервирование с котельной КЭМЗ</w:t>
      </w:r>
      <w:r w:rsidR="00EC1EBE" w:rsidRPr="00EC1EBE">
        <w:rPr>
          <w:rFonts w:cs="Arial"/>
          <w:sz w:val="24"/>
          <w:szCs w:val="24"/>
        </w:rPr>
        <w:t>;</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 xml:space="preserve">для зоны действия </w:t>
      </w:r>
      <w:r w:rsidR="00EC1EBE">
        <w:rPr>
          <w:rFonts w:cs="Arial"/>
          <w:sz w:val="24"/>
          <w:szCs w:val="24"/>
        </w:rPr>
        <w:t>ТЭЦ ОАО «</w:t>
      </w:r>
      <w:proofErr w:type="spellStart"/>
      <w:r w:rsidR="00EC1EBE">
        <w:rPr>
          <w:rFonts w:cs="Arial"/>
          <w:sz w:val="24"/>
          <w:szCs w:val="24"/>
        </w:rPr>
        <w:t>Квадра</w:t>
      </w:r>
      <w:proofErr w:type="spellEnd"/>
      <w:r w:rsidR="00EC1EBE">
        <w:rPr>
          <w:rFonts w:cs="Arial"/>
          <w:sz w:val="24"/>
          <w:szCs w:val="24"/>
        </w:rPr>
        <w:t xml:space="preserve">» - </w:t>
      </w:r>
      <w:r>
        <w:rPr>
          <w:rFonts w:cs="Arial"/>
          <w:sz w:val="24"/>
          <w:szCs w:val="24"/>
        </w:rPr>
        <w:t xml:space="preserve"> уменьшение расстояния между секционирующими задвижками, что существенно снизит расчетное время ремонта участков тепловой сети, что может существенно уменьшить вероятность снижения температуры в отапливаемых помещениях менее 12</w:t>
      </w:r>
      <w:proofErr w:type="gramStart"/>
      <w:r>
        <w:rPr>
          <w:rFonts w:cs="Arial"/>
          <w:sz w:val="24"/>
          <w:szCs w:val="24"/>
        </w:rPr>
        <w:t xml:space="preserve"> </w:t>
      </w:r>
      <w:r>
        <w:rPr>
          <w:sz w:val="24"/>
          <w:szCs w:val="24"/>
        </w:rPr>
        <w:t>˚</w:t>
      </w:r>
      <w:r>
        <w:rPr>
          <w:rFonts w:cs="Arial"/>
          <w:sz w:val="24"/>
          <w:szCs w:val="24"/>
        </w:rPr>
        <w:t>С</w:t>
      </w:r>
      <w:proofErr w:type="gramEnd"/>
      <w:r>
        <w:rPr>
          <w:rFonts w:cs="Arial"/>
          <w:sz w:val="24"/>
          <w:szCs w:val="24"/>
        </w:rPr>
        <w:t xml:space="preserve"> в случае аварийной ситуации.</w:t>
      </w:r>
    </w:p>
    <w:p w:rsidR="00BF264A" w:rsidRDefault="00BF264A">
      <w:pPr>
        <w:widowControl/>
        <w:adjustRightInd/>
        <w:spacing w:before="0" w:after="0"/>
        <w:ind w:firstLine="0"/>
        <w:jc w:val="left"/>
        <w:textAlignment w:val="auto"/>
        <w:rPr>
          <w:rFonts w:eastAsia="Arial" w:cs="Arial"/>
          <w:spacing w:val="-4"/>
          <w:sz w:val="24"/>
          <w:szCs w:val="24"/>
        </w:rPr>
      </w:pPr>
      <w:r>
        <w:rPr>
          <w:rFonts w:eastAsia="Arial" w:cs="Arial"/>
          <w:spacing w:val="-4"/>
          <w:sz w:val="24"/>
          <w:szCs w:val="24"/>
        </w:rPr>
        <w:br w:type="page"/>
      </w:r>
    </w:p>
    <w:p w:rsidR="000C1E4E" w:rsidRDefault="000C1E4E" w:rsidP="00005641">
      <w:pPr>
        <w:pStyle w:val="10"/>
        <w:rPr>
          <w:lang w:eastAsia="ru-RU"/>
        </w:rPr>
      </w:pPr>
      <w:bookmarkStart w:id="23" w:name="_Toc374380230"/>
      <w:r>
        <w:rPr>
          <w:lang w:eastAsia="ru-RU"/>
        </w:rPr>
        <w:lastRenderedPageBreak/>
        <w:t>Перспективные показатели надежности</w:t>
      </w:r>
      <w:r w:rsidR="000C24D8">
        <w:rPr>
          <w:lang w:eastAsia="ru-RU"/>
        </w:rPr>
        <w:t xml:space="preserve"> теплоснабжения</w:t>
      </w:r>
      <w:bookmarkEnd w:id="23"/>
    </w:p>
    <w:p w:rsidR="000C24D8" w:rsidRDefault="000C24D8" w:rsidP="000C24D8">
      <w:pPr>
        <w:rPr>
          <w:lang w:eastAsia="ru-RU"/>
        </w:rPr>
      </w:pPr>
    </w:p>
    <w:p w:rsidR="00124D73" w:rsidRDefault="0075100A" w:rsidP="0075100A">
      <w:pPr>
        <w:spacing w:line="360" w:lineRule="auto"/>
        <w:rPr>
          <w:sz w:val="24"/>
          <w:lang w:eastAsia="ru-RU"/>
        </w:rPr>
      </w:pPr>
      <w:r w:rsidRPr="0075100A">
        <w:rPr>
          <w:sz w:val="24"/>
          <w:lang w:eastAsia="ru-RU"/>
        </w:rPr>
        <w:t xml:space="preserve">Поскольку отказ событие случайное и зависит от множества факторов, то прогнозировать </w:t>
      </w:r>
      <w:r>
        <w:rPr>
          <w:sz w:val="24"/>
          <w:lang w:eastAsia="ru-RU"/>
        </w:rPr>
        <w:t>показатели, определяемые отказами на перспективу</w:t>
      </w:r>
      <w:r w:rsidRPr="0075100A">
        <w:rPr>
          <w:sz w:val="24"/>
          <w:lang w:eastAsia="ru-RU"/>
        </w:rPr>
        <w:t xml:space="preserve"> бессмысленно. Однако</w:t>
      </w:r>
      <w:r w:rsidR="006E7C82">
        <w:rPr>
          <w:sz w:val="24"/>
          <w:lang w:eastAsia="ru-RU"/>
        </w:rPr>
        <w:t>,</w:t>
      </w:r>
      <w:r w:rsidR="00C94469">
        <w:rPr>
          <w:sz w:val="24"/>
          <w:lang w:eastAsia="ru-RU"/>
        </w:rPr>
        <w:t xml:space="preserve"> </w:t>
      </w:r>
      <w:r>
        <w:rPr>
          <w:sz w:val="24"/>
          <w:lang w:eastAsia="ru-RU"/>
        </w:rPr>
        <w:t>пользуясь нормативными документами</w:t>
      </w:r>
      <w:r w:rsidR="006E7C82">
        <w:rPr>
          <w:sz w:val="24"/>
          <w:lang w:eastAsia="ru-RU"/>
        </w:rPr>
        <w:t>,</w:t>
      </w:r>
      <w:r>
        <w:rPr>
          <w:sz w:val="24"/>
          <w:lang w:eastAsia="ru-RU"/>
        </w:rPr>
        <w:t xml:space="preserve"> можно определить </w:t>
      </w:r>
      <w:r w:rsidR="00401C26">
        <w:rPr>
          <w:sz w:val="24"/>
          <w:lang w:eastAsia="ru-RU"/>
        </w:rPr>
        <w:t xml:space="preserve">перспективные </w:t>
      </w:r>
      <w:r>
        <w:rPr>
          <w:sz w:val="24"/>
          <w:lang w:eastAsia="ru-RU"/>
        </w:rPr>
        <w:t>нормативные показатели надежности.</w:t>
      </w:r>
    </w:p>
    <w:p w:rsidR="0075100A" w:rsidRPr="0075100A" w:rsidRDefault="00124D73" w:rsidP="0075100A">
      <w:pPr>
        <w:spacing w:line="360" w:lineRule="auto"/>
        <w:rPr>
          <w:sz w:val="24"/>
          <w:lang w:eastAsia="ru-RU"/>
        </w:rPr>
      </w:pPr>
      <w:r>
        <w:rPr>
          <w:sz w:val="24"/>
          <w:lang w:eastAsia="ru-RU"/>
        </w:rPr>
        <w:t>Реализация мероприятий по повышению надежности системы теплоснабжения, предложенных в схеме теплоснабжения, позволяет обеспечить соблюдение указанных ниже нормативных показателей на</w:t>
      </w:r>
      <w:r w:rsidR="00745DBF">
        <w:rPr>
          <w:sz w:val="24"/>
          <w:lang w:eastAsia="ru-RU"/>
        </w:rPr>
        <w:t>дежности в течение расчетного периода схемы теплоснабжения.</w:t>
      </w:r>
    </w:p>
    <w:p w:rsidR="0075100A" w:rsidRDefault="0075100A" w:rsidP="000C24D8">
      <w:pPr>
        <w:rPr>
          <w:lang w:eastAsia="ru-RU"/>
        </w:rPr>
      </w:pPr>
    </w:p>
    <w:p w:rsidR="000C24D8" w:rsidRDefault="002F13A2" w:rsidP="00005641">
      <w:pPr>
        <w:pStyle w:val="20"/>
        <w:tabs>
          <w:tab w:val="clear" w:pos="1843"/>
          <w:tab w:val="num" w:pos="2553"/>
        </w:tabs>
      </w:pPr>
      <w:bookmarkStart w:id="24" w:name="_Toc374380231"/>
      <w:r>
        <w:t>Перспективные показатели надежности, определяемые числом нарушений в подаче тепловой энергии</w:t>
      </w:r>
      <w:bookmarkEnd w:id="24"/>
    </w:p>
    <w:p w:rsidR="002F13A2" w:rsidRDefault="002F13A2" w:rsidP="002F13A2">
      <w:pPr>
        <w:rPr>
          <w:lang w:eastAsia="ru-RU"/>
        </w:rPr>
      </w:pPr>
    </w:p>
    <w:p w:rsidR="00653175" w:rsidRPr="00653175" w:rsidRDefault="002F13A2" w:rsidP="00653175">
      <w:pPr>
        <w:spacing w:line="360" w:lineRule="auto"/>
        <w:rPr>
          <w:sz w:val="24"/>
        </w:rPr>
      </w:pPr>
      <w:r>
        <w:rPr>
          <w:sz w:val="24"/>
        </w:rPr>
        <w:t xml:space="preserve">Согласно СНиП 41-02-2003 «Тепловые сети» </w:t>
      </w:r>
      <w:r w:rsidR="00653175">
        <w:rPr>
          <w:sz w:val="24"/>
        </w:rPr>
        <w:t>м</w:t>
      </w:r>
      <w:r w:rsidR="00653175" w:rsidRPr="00653175">
        <w:rPr>
          <w:sz w:val="24"/>
        </w:rPr>
        <w:t xml:space="preserve">инимально допустимые показатели вероятности безотказной работы </w:t>
      </w:r>
      <w:r w:rsidR="00227D26">
        <w:rPr>
          <w:sz w:val="24"/>
        </w:rPr>
        <w:t xml:space="preserve">системы </w:t>
      </w:r>
      <w:r w:rsidR="00653175" w:rsidRPr="00653175">
        <w:rPr>
          <w:sz w:val="24"/>
        </w:rPr>
        <w:t xml:space="preserve">следует принимать </w:t>
      </w:r>
      <w:proofErr w:type="gramStart"/>
      <w:r w:rsidR="00653175" w:rsidRPr="00653175">
        <w:rPr>
          <w:sz w:val="24"/>
        </w:rPr>
        <w:t>для</w:t>
      </w:r>
      <w:proofErr w:type="gramEnd"/>
      <w:r w:rsidR="00653175" w:rsidRPr="00653175">
        <w:rPr>
          <w:sz w:val="24"/>
        </w:rPr>
        <w:t>:</w:t>
      </w:r>
    </w:p>
    <w:p w:rsidR="00653175" w:rsidRPr="001336CF" w:rsidRDefault="00653175" w:rsidP="001336CF">
      <w:pPr>
        <w:pStyle w:val="afff"/>
        <w:numPr>
          <w:ilvl w:val="0"/>
          <w:numId w:val="15"/>
        </w:numPr>
        <w:spacing w:line="360" w:lineRule="auto"/>
        <w:rPr>
          <w:sz w:val="24"/>
        </w:rPr>
      </w:pPr>
      <w:r w:rsidRPr="001336CF">
        <w:rPr>
          <w:sz w:val="24"/>
        </w:rPr>
        <w:t>источника теплоты Рит = 0,97;</w:t>
      </w:r>
    </w:p>
    <w:p w:rsidR="00653175" w:rsidRPr="001336CF" w:rsidRDefault="00653175" w:rsidP="001336CF">
      <w:pPr>
        <w:pStyle w:val="afff"/>
        <w:numPr>
          <w:ilvl w:val="0"/>
          <w:numId w:val="15"/>
        </w:numPr>
        <w:spacing w:line="360" w:lineRule="auto"/>
        <w:rPr>
          <w:sz w:val="24"/>
        </w:rPr>
      </w:pPr>
      <w:r w:rsidRPr="001336CF">
        <w:rPr>
          <w:sz w:val="24"/>
        </w:rPr>
        <w:t xml:space="preserve">тепловых сетей </w:t>
      </w:r>
      <w:proofErr w:type="spellStart"/>
      <w:r w:rsidRPr="001336CF">
        <w:rPr>
          <w:sz w:val="24"/>
        </w:rPr>
        <w:t>Ртс</w:t>
      </w:r>
      <w:proofErr w:type="spellEnd"/>
      <w:r w:rsidRPr="001336CF">
        <w:rPr>
          <w:sz w:val="24"/>
        </w:rPr>
        <w:t xml:space="preserve"> = 0,9;</w:t>
      </w:r>
    </w:p>
    <w:p w:rsidR="00653175" w:rsidRPr="001336CF" w:rsidRDefault="00653175" w:rsidP="001336CF">
      <w:pPr>
        <w:pStyle w:val="afff"/>
        <w:numPr>
          <w:ilvl w:val="0"/>
          <w:numId w:val="15"/>
        </w:numPr>
        <w:spacing w:line="360" w:lineRule="auto"/>
        <w:rPr>
          <w:sz w:val="24"/>
        </w:rPr>
      </w:pPr>
      <w:r w:rsidRPr="001336CF">
        <w:rPr>
          <w:sz w:val="24"/>
        </w:rPr>
        <w:t xml:space="preserve">потребителя теплоты </w:t>
      </w:r>
      <w:proofErr w:type="spellStart"/>
      <w:r w:rsidRPr="001336CF">
        <w:rPr>
          <w:sz w:val="24"/>
        </w:rPr>
        <w:t>Рпт</w:t>
      </w:r>
      <w:proofErr w:type="spellEnd"/>
      <w:r w:rsidRPr="001336CF">
        <w:rPr>
          <w:sz w:val="24"/>
        </w:rPr>
        <w:t xml:space="preserve"> = 0,99;</w:t>
      </w:r>
    </w:p>
    <w:p w:rsidR="002F13A2" w:rsidRDefault="002F13A2" w:rsidP="002F13A2">
      <w:pPr>
        <w:spacing w:line="360" w:lineRule="auto"/>
        <w:rPr>
          <w:spacing w:val="-4"/>
          <w:kern w:val="28"/>
          <w:sz w:val="24"/>
          <w:szCs w:val="24"/>
          <w:lang w:eastAsia="ru-RU"/>
        </w:rPr>
      </w:pPr>
      <w:r>
        <w:rPr>
          <w:sz w:val="24"/>
        </w:rPr>
        <w:t xml:space="preserve">Из формулы </w:t>
      </w:r>
      <m:oMath>
        <m:r>
          <m:rPr>
            <m:sty m:val="p"/>
          </m:rPr>
          <w:rPr>
            <w:rFonts w:ascii="Cambria Math" w:eastAsia="Times New Roman" w:hAnsi="Cambria Math" w:cs="Arial"/>
            <w:spacing w:val="-4"/>
            <w:kern w:val="28"/>
            <w:sz w:val="24"/>
            <w:szCs w:val="24"/>
            <w:lang w:eastAsia="ru-RU"/>
          </w:rPr>
          <m:t>P</m:t>
        </m:r>
        <m:d>
          <m:dPr>
            <m:ctrlPr>
              <w:rPr>
                <w:rFonts w:ascii="Cambria Math" w:eastAsia="Times New Roman" w:hAnsi="Cambria Math" w:cs="Arial"/>
                <w:spacing w:val="-4"/>
                <w:kern w:val="28"/>
                <w:sz w:val="24"/>
                <w:szCs w:val="24"/>
                <w:lang w:eastAsia="ru-RU"/>
              </w:rPr>
            </m:ctrlPr>
          </m:dPr>
          <m:e>
            <m:r>
              <m:rPr>
                <m:sty m:val="p"/>
              </m:rPr>
              <w:rPr>
                <w:rFonts w:ascii="Cambria Math" w:eastAsia="Times New Roman" w:hAnsi="Cambria Math" w:cs="Arial"/>
                <w:spacing w:val="-4"/>
                <w:kern w:val="28"/>
                <w:sz w:val="24"/>
                <w:szCs w:val="24"/>
                <w:lang w:eastAsia="ru-RU"/>
              </w:rPr>
              <m:t>t</m:t>
            </m:r>
          </m:e>
        </m:d>
        <m:r>
          <m:rPr>
            <m:sty m:val="p"/>
          </m:rPr>
          <w:rPr>
            <w:rFonts w:ascii="Cambria Math" w:eastAsia="Times New Roman" w:hAnsi="Cambria Math" w:cs="Arial"/>
            <w:spacing w:val="-4"/>
            <w:kern w:val="28"/>
            <w:sz w:val="24"/>
            <w:szCs w:val="24"/>
            <w:lang w:eastAsia="ru-RU"/>
          </w:rPr>
          <m:t>=</m:t>
        </m:r>
        <m:sSup>
          <m:sSupPr>
            <m:ctrlPr>
              <w:rPr>
                <w:rFonts w:ascii="Cambria Math" w:eastAsia="Times New Roman" w:hAnsi="Cambria Math" w:cs="Arial"/>
                <w:spacing w:val="-4"/>
                <w:kern w:val="28"/>
                <w:sz w:val="24"/>
                <w:szCs w:val="24"/>
                <w:lang w:eastAsia="ru-RU"/>
              </w:rPr>
            </m:ctrlPr>
          </m:sSupPr>
          <m:e>
            <m:r>
              <m:rPr>
                <m:sty m:val="p"/>
              </m:rPr>
              <w:rPr>
                <w:rFonts w:ascii="Cambria Math" w:eastAsia="Times New Roman" w:hAnsi="Cambria Math" w:cs="Arial"/>
                <w:spacing w:val="-4"/>
                <w:kern w:val="28"/>
                <w:sz w:val="24"/>
                <w:szCs w:val="24"/>
                <w:lang w:eastAsia="ru-RU"/>
              </w:rPr>
              <m:t>e</m:t>
            </m:r>
          </m:e>
          <m:sup>
            <m:r>
              <m:rPr>
                <m:sty m:val="p"/>
              </m:rPr>
              <w:rPr>
                <w:rFonts w:ascii="Cambria Math" w:eastAsia="Times New Roman" w:hAnsi="Cambria Math" w:cs="Arial"/>
                <w:spacing w:val="-4"/>
                <w:kern w:val="28"/>
                <w:sz w:val="24"/>
                <w:szCs w:val="24"/>
                <w:lang w:eastAsia="ru-RU"/>
              </w:rPr>
              <m:t>-ωt</m:t>
            </m:r>
          </m:sup>
        </m:sSup>
      </m:oMath>
      <w:r w:rsidR="0075100A">
        <w:rPr>
          <w:spacing w:val="-4"/>
          <w:kern w:val="28"/>
          <w:sz w:val="24"/>
          <w:szCs w:val="24"/>
          <w:lang w:eastAsia="ru-RU"/>
        </w:rPr>
        <w:t xml:space="preserve">можно </w:t>
      </w:r>
      <w:r>
        <w:rPr>
          <w:spacing w:val="-4"/>
          <w:kern w:val="28"/>
          <w:sz w:val="24"/>
          <w:szCs w:val="24"/>
          <w:lang w:eastAsia="ru-RU"/>
        </w:rPr>
        <w:t>получи</w:t>
      </w:r>
      <w:r w:rsidR="0075100A">
        <w:rPr>
          <w:spacing w:val="-4"/>
          <w:kern w:val="28"/>
          <w:sz w:val="24"/>
          <w:szCs w:val="24"/>
          <w:lang w:eastAsia="ru-RU"/>
        </w:rPr>
        <w:t>ть</w:t>
      </w:r>
      <w:r>
        <w:rPr>
          <w:spacing w:val="-4"/>
          <w:kern w:val="28"/>
          <w:sz w:val="24"/>
          <w:szCs w:val="24"/>
          <w:lang w:eastAsia="ru-RU"/>
        </w:rPr>
        <w:t xml:space="preserve"> нормативный </w:t>
      </w:r>
      <w:r w:rsidR="0075100A">
        <w:rPr>
          <w:spacing w:val="-4"/>
          <w:kern w:val="28"/>
          <w:sz w:val="24"/>
          <w:szCs w:val="24"/>
          <w:lang w:eastAsia="ru-RU"/>
        </w:rPr>
        <w:t>поток отказов</w:t>
      </w:r>
      <w:r w:rsidR="00C94469">
        <w:rPr>
          <w:spacing w:val="-4"/>
          <w:kern w:val="28"/>
          <w:sz w:val="24"/>
          <w:szCs w:val="24"/>
          <w:lang w:eastAsia="ru-RU"/>
        </w:rPr>
        <w:t xml:space="preserve"> </w:t>
      </w:r>
      <w:r w:rsidR="0075100A">
        <w:rPr>
          <w:spacing w:val="-4"/>
          <w:kern w:val="28"/>
          <w:sz w:val="24"/>
          <w:szCs w:val="24"/>
          <w:lang w:eastAsia="ru-RU"/>
        </w:rPr>
        <w:t>элементов системы теплоснабжения:</w:t>
      </w:r>
    </w:p>
    <w:p w:rsidR="0075100A" w:rsidRDefault="003E42F3" w:rsidP="002F13A2">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ит</m:t>
            </m:r>
          </m:sub>
        </m:sSub>
        <m:r>
          <m:rPr>
            <m:sty m:val="p"/>
          </m:rPr>
          <w:rPr>
            <w:rFonts w:ascii="Cambria Math" w:eastAsia="Times New Roman" w:hAnsi="Cambria Math" w:cs="Arial"/>
            <w:spacing w:val="-4"/>
            <w:kern w:val="28"/>
            <w:sz w:val="24"/>
            <w:szCs w:val="24"/>
            <w:lang w:eastAsia="ru-RU"/>
          </w:rPr>
          <m:t>=-</m:t>
        </m:r>
        <m:r>
          <m:rPr>
            <m:sty m:val="p"/>
          </m:rPr>
          <w:rPr>
            <w:rFonts w:ascii="Cambria Math" w:eastAsia="Times New Roman" w:hAnsi="Cambria Math" w:cs="Arial"/>
            <w:spacing w:val="-4"/>
            <w:kern w:val="28"/>
            <w:sz w:val="24"/>
            <w:szCs w:val="24"/>
            <w:lang w:val="en-US" w:eastAsia="ru-RU"/>
          </w:rPr>
          <m:t>ln</m:t>
        </m:r>
        <m:r>
          <m:rPr>
            <m:sty m:val="p"/>
          </m:rPr>
          <w:rPr>
            <w:rFonts w:ascii="Cambria Math" w:eastAsia="Times New Roman" w:hAnsi="Cambria Math" w:cs="Arial"/>
            <w:spacing w:val="-4"/>
            <w:kern w:val="28"/>
            <w:sz w:val="24"/>
            <w:szCs w:val="24"/>
            <w:lang w:eastAsia="ru-RU"/>
          </w:rPr>
          <m:t>⁡</m:t>
        </m:r>
        <m:r>
          <w:rPr>
            <w:rFonts w:ascii="Cambria Math" w:eastAsia="Times New Roman" w:hAnsi="Cambria Math" w:cs="Arial"/>
            <w:spacing w:val="-4"/>
            <w:kern w:val="28"/>
            <w:sz w:val="24"/>
            <w:szCs w:val="24"/>
            <w:lang w:eastAsia="ru-RU"/>
          </w:rPr>
          <m:t>(0,97)</m:t>
        </m:r>
      </m:oMath>
      <w:r w:rsidR="00653175">
        <w:rPr>
          <w:i/>
          <w:spacing w:val="-4"/>
          <w:kern w:val="28"/>
          <w:sz w:val="24"/>
          <w:szCs w:val="24"/>
          <w:lang w:eastAsia="ru-RU"/>
        </w:rPr>
        <w:t xml:space="preserve">=0,03 1/год – </w:t>
      </w:r>
      <w:r w:rsidR="00653175" w:rsidRPr="00653175">
        <w:rPr>
          <w:spacing w:val="-4"/>
          <w:kern w:val="28"/>
          <w:sz w:val="24"/>
          <w:szCs w:val="24"/>
          <w:lang w:eastAsia="ru-RU"/>
        </w:rPr>
        <w:t xml:space="preserve">нормативный </w:t>
      </w:r>
      <w:r w:rsidR="00653175">
        <w:rPr>
          <w:spacing w:val="-4"/>
          <w:kern w:val="28"/>
          <w:sz w:val="24"/>
          <w:szCs w:val="24"/>
          <w:lang w:eastAsia="ru-RU"/>
        </w:rPr>
        <w:t>пото</w:t>
      </w:r>
      <w:r w:rsidR="00A05C56">
        <w:rPr>
          <w:spacing w:val="-4"/>
          <w:kern w:val="28"/>
          <w:sz w:val="24"/>
          <w:szCs w:val="24"/>
          <w:lang w:eastAsia="ru-RU"/>
        </w:rPr>
        <w:t>к отказов для источника теплоты.</w:t>
      </w:r>
    </w:p>
    <w:p w:rsidR="00653175" w:rsidRDefault="003E42F3" w:rsidP="00653175">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тс</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m:t>
                </m:r>
              </m:e>
            </m:d>
            <m:ctrlPr>
              <w:rPr>
                <w:rFonts w:ascii="Cambria Math" w:hAnsi="Cambria Math"/>
                <w:i/>
                <w:spacing w:val="-4"/>
                <w:kern w:val="28"/>
                <w:sz w:val="24"/>
                <w:szCs w:val="24"/>
                <w:lang w:eastAsia="ru-RU"/>
              </w:rPr>
            </m:ctrlPr>
          </m:e>
        </m:func>
      </m:oMath>
      <w:r w:rsidR="00653175">
        <w:rPr>
          <w:i/>
          <w:spacing w:val="-4"/>
          <w:kern w:val="28"/>
          <w:sz w:val="24"/>
          <w:szCs w:val="24"/>
          <w:lang w:eastAsia="ru-RU"/>
        </w:rPr>
        <w:t xml:space="preserve">=0,1 1/год – </w:t>
      </w:r>
      <w:r w:rsidR="00653175" w:rsidRPr="00653175">
        <w:rPr>
          <w:spacing w:val="-4"/>
          <w:kern w:val="28"/>
          <w:sz w:val="24"/>
          <w:szCs w:val="24"/>
          <w:lang w:eastAsia="ru-RU"/>
        </w:rPr>
        <w:t xml:space="preserve">нормативный </w:t>
      </w:r>
      <w:r w:rsidR="00653175">
        <w:rPr>
          <w:spacing w:val="-4"/>
          <w:kern w:val="28"/>
          <w:sz w:val="24"/>
          <w:szCs w:val="24"/>
          <w:lang w:eastAsia="ru-RU"/>
        </w:rPr>
        <w:t xml:space="preserve">поток отказов для тепловых сетей. </w:t>
      </w:r>
    </w:p>
    <w:p w:rsidR="00227D26" w:rsidRDefault="003E42F3" w:rsidP="00227D26">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пт</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0,99</m:t>
                </m:r>
              </m:e>
            </m:d>
            <m:ctrlPr>
              <w:rPr>
                <w:rFonts w:ascii="Cambria Math" w:hAnsi="Cambria Math"/>
                <w:i/>
                <w:spacing w:val="-4"/>
                <w:kern w:val="28"/>
                <w:sz w:val="24"/>
                <w:szCs w:val="24"/>
                <w:lang w:eastAsia="ru-RU"/>
              </w:rPr>
            </m:ctrlPr>
          </m:e>
        </m:func>
      </m:oMath>
      <w:r w:rsidR="00227D26">
        <w:rPr>
          <w:i/>
          <w:spacing w:val="-4"/>
          <w:kern w:val="28"/>
          <w:sz w:val="24"/>
          <w:szCs w:val="24"/>
          <w:lang w:eastAsia="ru-RU"/>
        </w:rPr>
        <w:t>=0,</w:t>
      </w:r>
      <w:r w:rsidR="00A05C56">
        <w:rPr>
          <w:i/>
          <w:spacing w:val="-4"/>
          <w:kern w:val="28"/>
          <w:sz w:val="24"/>
          <w:szCs w:val="24"/>
          <w:lang w:eastAsia="ru-RU"/>
        </w:rPr>
        <w:t>0</w:t>
      </w:r>
      <w:r w:rsidR="00227D26">
        <w:rPr>
          <w:i/>
          <w:spacing w:val="-4"/>
          <w:kern w:val="28"/>
          <w:sz w:val="24"/>
          <w:szCs w:val="24"/>
          <w:lang w:eastAsia="ru-RU"/>
        </w:rPr>
        <w:t xml:space="preserve">1 1/год – </w:t>
      </w:r>
      <w:r w:rsidR="00227D26" w:rsidRPr="00653175">
        <w:rPr>
          <w:spacing w:val="-4"/>
          <w:kern w:val="28"/>
          <w:sz w:val="24"/>
          <w:szCs w:val="24"/>
          <w:lang w:eastAsia="ru-RU"/>
        </w:rPr>
        <w:t xml:space="preserve">нормативный </w:t>
      </w:r>
      <w:r w:rsidR="00227D26">
        <w:rPr>
          <w:spacing w:val="-4"/>
          <w:kern w:val="28"/>
          <w:sz w:val="24"/>
          <w:szCs w:val="24"/>
          <w:lang w:eastAsia="ru-RU"/>
        </w:rPr>
        <w:t>поток отказов для потребителя теплоты</w:t>
      </w:r>
      <w:r w:rsidR="00124D73">
        <w:rPr>
          <w:spacing w:val="-4"/>
          <w:kern w:val="28"/>
          <w:sz w:val="24"/>
          <w:szCs w:val="24"/>
          <w:lang w:eastAsia="ru-RU"/>
        </w:rPr>
        <w:t>.</w:t>
      </w:r>
    </w:p>
    <w:p w:rsidR="00124D73" w:rsidRDefault="00124D73" w:rsidP="00227D26">
      <w:pPr>
        <w:spacing w:line="360" w:lineRule="auto"/>
        <w:rPr>
          <w:spacing w:val="-4"/>
          <w:kern w:val="28"/>
          <w:sz w:val="24"/>
          <w:szCs w:val="24"/>
          <w:lang w:eastAsia="ru-RU"/>
        </w:rPr>
      </w:pPr>
    </w:p>
    <w:p w:rsidR="00745DBF" w:rsidRDefault="00745DBF" w:rsidP="00227D26">
      <w:pPr>
        <w:spacing w:line="360" w:lineRule="auto"/>
        <w:rPr>
          <w:spacing w:val="-4"/>
          <w:kern w:val="28"/>
          <w:sz w:val="24"/>
          <w:szCs w:val="24"/>
          <w:lang w:eastAsia="ru-RU"/>
        </w:rPr>
      </w:pPr>
    </w:p>
    <w:p w:rsidR="00745DBF" w:rsidRDefault="00745DBF" w:rsidP="00227D26">
      <w:pPr>
        <w:spacing w:line="360" w:lineRule="auto"/>
        <w:rPr>
          <w:spacing w:val="-4"/>
          <w:kern w:val="28"/>
          <w:sz w:val="24"/>
          <w:szCs w:val="24"/>
          <w:lang w:eastAsia="ru-RU"/>
        </w:rPr>
      </w:pPr>
    </w:p>
    <w:p w:rsidR="003C1275" w:rsidRDefault="003C1275" w:rsidP="00227D26">
      <w:pPr>
        <w:spacing w:line="360" w:lineRule="auto"/>
        <w:rPr>
          <w:spacing w:val="-4"/>
          <w:kern w:val="28"/>
          <w:sz w:val="24"/>
          <w:szCs w:val="24"/>
          <w:lang w:eastAsia="ru-RU"/>
        </w:rPr>
      </w:pPr>
    </w:p>
    <w:p w:rsidR="00227D26" w:rsidRDefault="003C1275" w:rsidP="00005641">
      <w:pPr>
        <w:pStyle w:val="20"/>
        <w:tabs>
          <w:tab w:val="clear" w:pos="1843"/>
          <w:tab w:val="num" w:pos="2553"/>
        </w:tabs>
      </w:pPr>
      <w:bookmarkStart w:id="25" w:name="_Toc374380232"/>
      <w:r>
        <w:lastRenderedPageBreak/>
        <w:t>Перспективные показатели, определяемые приведенной продолжительностью прекращений подачи тепловой энергии</w:t>
      </w:r>
      <w:bookmarkEnd w:id="25"/>
    </w:p>
    <w:p w:rsidR="003C1275" w:rsidRDefault="003C1275" w:rsidP="003C1275">
      <w:pPr>
        <w:rPr>
          <w:lang w:eastAsia="ru-RU"/>
        </w:rPr>
      </w:pPr>
    </w:p>
    <w:p w:rsidR="00D23988" w:rsidRDefault="003C1275" w:rsidP="003C1275">
      <w:pPr>
        <w:spacing w:line="360" w:lineRule="auto"/>
        <w:rPr>
          <w:sz w:val="24"/>
        </w:rPr>
      </w:pPr>
      <w:r w:rsidRPr="003C1275">
        <w:rPr>
          <w:sz w:val="24"/>
          <w:lang w:eastAsia="ru-RU"/>
        </w:rPr>
        <w:t>Согласно</w:t>
      </w:r>
      <w:r w:rsidR="00C94469">
        <w:rPr>
          <w:sz w:val="24"/>
          <w:lang w:eastAsia="ru-RU"/>
        </w:rPr>
        <w:t xml:space="preserve"> </w:t>
      </w:r>
      <w:r>
        <w:rPr>
          <w:sz w:val="24"/>
        </w:rPr>
        <w:t xml:space="preserve">СНиП 41-02-2003 «Тепловые сети» </w:t>
      </w:r>
      <w:r w:rsidRPr="003C1275">
        <w:rPr>
          <w:sz w:val="24"/>
        </w:rPr>
        <w:t>Вероятность безотказной работы системы [Р] - способность системы не допускать отказов, приводящих к падению температуры в отапливаемых помещениях жилых и общественных зданий ниже +12</w:t>
      </w:r>
      <w:proofErr w:type="gramStart"/>
      <w:r w:rsidRPr="003C1275">
        <w:rPr>
          <w:sz w:val="24"/>
        </w:rPr>
        <w:t xml:space="preserve"> °С</w:t>
      </w:r>
      <w:proofErr w:type="gramEnd"/>
      <w:r w:rsidRPr="003C1275">
        <w:rPr>
          <w:sz w:val="24"/>
        </w:rPr>
        <w:t>, в промышленных зданиях ниже +8 °С, более числа раз, установленного нормативами.</w:t>
      </w:r>
      <w:r>
        <w:rPr>
          <w:sz w:val="24"/>
        </w:rPr>
        <w:t xml:space="preserve"> А значит, нормативная продолжительность прекращений подачи тепловой энергии не должна превышать время снижения температуры </w:t>
      </w:r>
      <w:r w:rsidRPr="003C1275">
        <w:rPr>
          <w:sz w:val="24"/>
        </w:rPr>
        <w:t>в отапливаемых помещениях жилых и общественных зданий ниже +12 °</w:t>
      </w:r>
      <w:r>
        <w:rPr>
          <w:sz w:val="24"/>
          <w:lang w:val="en-US"/>
        </w:rPr>
        <w:t>C</w:t>
      </w:r>
      <w:r>
        <w:rPr>
          <w:sz w:val="24"/>
        </w:rPr>
        <w:t xml:space="preserve">. Нормативное расчетное время снижения температуры </w:t>
      </w:r>
      <w:r w:rsidRPr="003C1275">
        <w:rPr>
          <w:sz w:val="24"/>
        </w:rPr>
        <w:t>в отапливаемых помещениях жилых и общественных зданий ниже +12 °</w:t>
      </w:r>
      <w:r>
        <w:rPr>
          <w:sz w:val="24"/>
          <w:lang w:val="en-US"/>
        </w:rPr>
        <w:t>C</w:t>
      </w:r>
      <w:r>
        <w:rPr>
          <w:sz w:val="24"/>
        </w:rPr>
        <w:t xml:space="preserve"> при различных температурах наружного воздуха приведено в таблице </w:t>
      </w:r>
      <w:r w:rsidR="00D23988">
        <w:rPr>
          <w:sz w:val="24"/>
        </w:rPr>
        <w:t>2</w:t>
      </w:r>
      <w:r>
        <w:rPr>
          <w:sz w:val="24"/>
        </w:rPr>
        <w:t>.1.</w:t>
      </w:r>
    </w:p>
    <w:p w:rsidR="00D23988" w:rsidRDefault="00D23988" w:rsidP="00A46E44">
      <w:pPr>
        <w:spacing w:line="360" w:lineRule="auto"/>
        <w:rPr>
          <w:sz w:val="24"/>
        </w:rPr>
      </w:pPr>
    </w:p>
    <w:p w:rsidR="00D23988" w:rsidRPr="00E1573C" w:rsidRDefault="00D23988" w:rsidP="00A46E44">
      <w:pPr>
        <w:pStyle w:val="aff7"/>
        <w:jc w:val="both"/>
      </w:pPr>
      <w:bookmarkStart w:id="26" w:name="_Toc368237614"/>
      <w:bookmarkStart w:id="27" w:name="_Toc374380275"/>
      <w:r w:rsidRPr="00E1573C">
        <w:t xml:space="preserve">Таблица </w:t>
      </w:r>
      <w:r w:rsidR="00E1657C" w:rsidRPr="00E1573C">
        <w:fldChar w:fldCharType="begin"/>
      </w:r>
      <w:r w:rsidRPr="00E1573C">
        <w:instrText xml:space="preserve"> STYLEREF 1 \s </w:instrText>
      </w:r>
      <w:r w:rsidR="00E1657C" w:rsidRPr="00E1573C">
        <w:fldChar w:fldCharType="separate"/>
      </w:r>
      <w:r w:rsidR="00A46E44">
        <w:rPr>
          <w:noProof/>
        </w:rPr>
        <w:t>2</w:t>
      </w:r>
      <w:r w:rsidR="00E1657C" w:rsidRPr="00E1573C">
        <w:fldChar w:fldCharType="end"/>
      </w:r>
      <w:r w:rsidRPr="00E1573C">
        <w:t>.</w:t>
      </w:r>
      <w:r w:rsidR="00E1657C" w:rsidRPr="00E1573C">
        <w:fldChar w:fldCharType="begin"/>
      </w:r>
      <w:r w:rsidRPr="00E1573C">
        <w:instrText xml:space="preserve"> SEQ Таблица \* ARABIC \r 1 </w:instrText>
      </w:r>
      <w:r w:rsidR="00E1657C" w:rsidRPr="00E1573C">
        <w:fldChar w:fldCharType="separate"/>
      </w:r>
      <w:r w:rsidR="00A46E44">
        <w:rPr>
          <w:noProof/>
        </w:rPr>
        <w:t>1</w:t>
      </w:r>
      <w:r w:rsidR="00E1657C" w:rsidRPr="00E1573C">
        <w:fldChar w:fldCharType="end"/>
      </w:r>
      <w:r w:rsidRPr="00E1573C">
        <w:t xml:space="preserve"> – График продолжительности тепловой нагрузки отопления.</w:t>
      </w:r>
      <w:bookmarkEnd w:id="26"/>
      <w:bookmarkEnd w:id="27"/>
    </w:p>
    <w:tbl>
      <w:tblPr>
        <w:tblW w:w="9124" w:type="dxa"/>
        <w:jc w:val="center"/>
        <w:tblInd w:w="93" w:type="dxa"/>
        <w:tblLook w:val="04A0" w:firstRow="1" w:lastRow="0" w:firstColumn="1" w:lastColumn="0" w:noHBand="0" w:noVBand="1"/>
      </w:tblPr>
      <w:tblGrid>
        <w:gridCol w:w="2569"/>
        <w:gridCol w:w="3096"/>
        <w:gridCol w:w="3459"/>
      </w:tblGrid>
      <w:tr w:rsidR="00D23988" w:rsidRPr="009D6C8D" w:rsidTr="00D23988">
        <w:trPr>
          <w:trHeight w:val="120"/>
          <w:jc w:val="center"/>
        </w:trPr>
        <w:tc>
          <w:tcPr>
            <w:tcW w:w="256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 xml:space="preserve">Температура наружного воздуха, </w:t>
            </w:r>
            <w:r w:rsidRPr="00E1573C">
              <w:rPr>
                <w:rFonts w:cs="Arial"/>
                <w:b/>
                <w:bCs/>
                <w:i/>
                <w:iCs/>
                <w:sz w:val="20"/>
                <w:vertAlign w:val="superscript"/>
              </w:rPr>
              <w:t>0</w:t>
            </w:r>
            <w:r w:rsidRPr="00E1573C">
              <w:rPr>
                <w:rFonts w:cs="Arial"/>
                <w:b/>
                <w:bCs/>
                <w:i/>
                <w:iCs/>
                <w:sz w:val="20"/>
              </w:rPr>
              <w:t>С</w:t>
            </w:r>
          </w:p>
        </w:tc>
        <w:tc>
          <w:tcPr>
            <w:tcW w:w="3096" w:type="dxa"/>
            <w:tcBorders>
              <w:top w:val="single" w:sz="8" w:space="0" w:color="auto"/>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Повторяемость температур наружного воздуха, час</w:t>
            </w:r>
          </w:p>
        </w:tc>
        <w:tc>
          <w:tcPr>
            <w:tcW w:w="3459" w:type="dxa"/>
            <w:tcBorders>
              <w:top w:val="single" w:sz="8" w:space="0" w:color="auto"/>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 xml:space="preserve">Время снижения температуры воздуха внутри отапливаемого помещения до +12 </w:t>
            </w:r>
            <w:r w:rsidRPr="00E1573C">
              <w:rPr>
                <w:rFonts w:cs="Arial"/>
                <w:b/>
                <w:bCs/>
                <w:i/>
                <w:iCs/>
                <w:sz w:val="20"/>
                <w:vertAlign w:val="superscript"/>
              </w:rPr>
              <w:t>0</w:t>
            </w:r>
            <w:r w:rsidRPr="00E1573C">
              <w:rPr>
                <w:rFonts w:cs="Arial"/>
                <w:b/>
                <w:bCs/>
                <w:i/>
                <w:iCs/>
                <w:sz w:val="20"/>
              </w:rPr>
              <w:t>С</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-50</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3,69</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3,84</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4,18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4,58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5,06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27</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5,66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131</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6,41</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333</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7,41</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648</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8,76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684</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10,73</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1035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13,85</w:t>
            </w:r>
          </w:p>
        </w:tc>
      </w:tr>
      <w:tr w:rsidR="00D23988" w:rsidRPr="009D6C8D" w:rsidTr="00E1573C">
        <w:trPr>
          <w:trHeight w:val="61"/>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1315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19,58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876</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33,89</w:t>
            </w:r>
          </w:p>
        </w:tc>
      </w:tr>
    </w:tbl>
    <w:p w:rsidR="003C1275" w:rsidRDefault="003C1275" w:rsidP="003C1275">
      <w:pPr>
        <w:spacing w:line="360" w:lineRule="auto"/>
        <w:rPr>
          <w:sz w:val="24"/>
        </w:rPr>
      </w:pPr>
      <w:r>
        <w:rPr>
          <w:sz w:val="24"/>
        </w:rPr>
        <w:t xml:space="preserve"> </w:t>
      </w:r>
    </w:p>
    <w:p w:rsidR="003C1275" w:rsidRDefault="00641EA5" w:rsidP="00005641">
      <w:pPr>
        <w:pStyle w:val="20"/>
        <w:tabs>
          <w:tab w:val="clear" w:pos="1843"/>
          <w:tab w:val="num" w:pos="2553"/>
        </w:tabs>
      </w:pPr>
      <w:bookmarkStart w:id="28" w:name="_Toc374380233"/>
      <w:r>
        <w:lastRenderedPageBreak/>
        <w:t>П</w:t>
      </w:r>
      <w:r w:rsidR="003C1275" w:rsidRPr="003C1275">
        <w:t>ерспективны</w:t>
      </w:r>
      <w:r w:rsidR="003C1275">
        <w:t>е</w:t>
      </w:r>
      <w:r w:rsidR="003C1275" w:rsidRPr="003C1275">
        <w:t xml:space="preserve"> показател</w:t>
      </w:r>
      <w:r w:rsidR="003C1275">
        <w:t>и</w:t>
      </w:r>
      <w:r w:rsidR="003C1275" w:rsidRPr="003C1275">
        <w:t>, определяемы</w:t>
      </w:r>
      <w:r w:rsidR="003C1275">
        <w:t>е</w:t>
      </w:r>
      <w:r w:rsidR="003C1275" w:rsidRPr="003C1275">
        <w:t xml:space="preserve"> приведенным объемом </w:t>
      </w:r>
      <w:proofErr w:type="spellStart"/>
      <w:r w:rsidR="003C1275" w:rsidRPr="003C1275">
        <w:t>недоотпуска</w:t>
      </w:r>
      <w:proofErr w:type="spellEnd"/>
      <w:r w:rsidR="003C1275" w:rsidRPr="003C1275">
        <w:t xml:space="preserve"> тепла в результате нару</w:t>
      </w:r>
      <w:r w:rsidR="003C1275">
        <w:t>шений в подаче тепловой энергии</w:t>
      </w:r>
      <w:bookmarkEnd w:id="28"/>
    </w:p>
    <w:p w:rsidR="003C1275" w:rsidRDefault="003C1275" w:rsidP="003C1275">
      <w:pPr>
        <w:rPr>
          <w:lang w:eastAsia="ru-RU"/>
        </w:rPr>
      </w:pPr>
    </w:p>
    <w:p w:rsidR="00B14FD7" w:rsidRDefault="00641EA5" w:rsidP="00641EA5">
      <w:pPr>
        <w:spacing w:line="360" w:lineRule="auto"/>
        <w:rPr>
          <w:sz w:val="24"/>
        </w:rPr>
      </w:pPr>
      <w:r w:rsidRPr="00641EA5">
        <w:rPr>
          <w:sz w:val="24"/>
          <w:lang w:eastAsia="ru-RU"/>
        </w:rPr>
        <w:t xml:space="preserve">Согласно </w:t>
      </w:r>
      <w:r>
        <w:rPr>
          <w:sz w:val="24"/>
        </w:rPr>
        <w:t xml:space="preserve">СНиП 41-02-2003 «Тепловые сети» </w:t>
      </w:r>
      <w:r w:rsidRPr="00641EA5">
        <w:rPr>
          <w:sz w:val="24"/>
        </w:rPr>
        <w:t xml:space="preserve">авариях (отказах) на источнике теплоты на его выходных коллекторах в течение всего ремонтно-восстановительного </w:t>
      </w:r>
      <w:r>
        <w:rPr>
          <w:sz w:val="24"/>
        </w:rPr>
        <w:t>допустимое снижение теплоты при р</w:t>
      </w:r>
      <w:r w:rsidRPr="00641EA5">
        <w:rPr>
          <w:sz w:val="24"/>
        </w:rPr>
        <w:t>асчетн</w:t>
      </w:r>
      <w:r>
        <w:rPr>
          <w:sz w:val="24"/>
        </w:rPr>
        <w:t>ой</w:t>
      </w:r>
      <w:r w:rsidRPr="00641EA5">
        <w:rPr>
          <w:sz w:val="24"/>
        </w:rPr>
        <w:t xml:space="preserve"> температур</w:t>
      </w:r>
      <w:r>
        <w:rPr>
          <w:sz w:val="24"/>
        </w:rPr>
        <w:t>е</w:t>
      </w:r>
      <w:r w:rsidRPr="00641EA5">
        <w:rPr>
          <w:sz w:val="24"/>
        </w:rPr>
        <w:t xml:space="preserve"> наружного воздуха </w:t>
      </w:r>
      <w:r>
        <w:rPr>
          <w:sz w:val="24"/>
        </w:rPr>
        <w:t xml:space="preserve">для проектирования отопления </w:t>
      </w:r>
      <w:proofErr w:type="spellStart"/>
      <w:r>
        <w:rPr>
          <w:sz w:val="24"/>
        </w:rPr>
        <w:t>t</w:t>
      </w:r>
      <w:r w:rsidRPr="001336CF">
        <w:rPr>
          <w:sz w:val="24"/>
          <w:vertAlign w:val="subscript"/>
        </w:rPr>
        <w:t>о</w:t>
      </w:r>
      <w:proofErr w:type="spellEnd"/>
      <w:r>
        <w:rPr>
          <w:sz w:val="24"/>
        </w:rPr>
        <w:t xml:space="preserve"> = -27</w:t>
      </w:r>
      <w:proofErr w:type="gramStart"/>
      <w:r w:rsidRPr="00641EA5">
        <w:rPr>
          <w:sz w:val="24"/>
        </w:rPr>
        <w:t xml:space="preserve"> °С</w:t>
      </w:r>
      <w:proofErr w:type="gramEnd"/>
      <w:r>
        <w:rPr>
          <w:sz w:val="24"/>
        </w:rPr>
        <w:t xml:space="preserve"> составляет 87% (таблица 2.1). При средневзвешенном допустимом времени восстановления тепловой сети (как самого слабого элемента системы теплоснабжения) 1</w:t>
      </w:r>
      <w:r w:rsidR="00E1573C" w:rsidRPr="00E1573C">
        <w:rPr>
          <w:sz w:val="24"/>
        </w:rPr>
        <w:t>7</w:t>
      </w:r>
      <w:r>
        <w:rPr>
          <w:sz w:val="24"/>
        </w:rPr>
        <w:t>,</w:t>
      </w:r>
      <w:r w:rsidR="00E1573C" w:rsidRPr="00E1573C">
        <w:rPr>
          <w:sz w:val="24"/>
        </w:rPr>
        <w:t>08</w:t>
      </w:r>
      <w:r>
        <w:rPr>
          <w:sz w:val="24"/>
        </w:rPr>
        <w:t xml:space="preserve"> часов</w:t>
      </w:r>
      <w:r w:rsidR="00B14FD7">
        <w:rPr>
          <w:sz w:val="24"/>
        </w:rPr>
        <w:t xml:space="preserve">, можно рассчитать допустимый </w:t>
      </w:r>
      <w:proofErr w:type="spellStart"/>
      <w:r w:rsidR="00B14FD7">
        <w:rPr>
          <w:sz w:val="24"/>
        </w:rPr>
        <w:t>недоотпуск</w:t>
      </w:r>
      <w:proofErr w:type="spellEnd"/>
      <w:r w:rsidR="00B14FD7">
        <w:rPr>
          <w:sz w:val="24"/>
        </w:rPr>
        <w:t xml:space="preserve"> тепловой энергии.</w:t>
      </w:r>
      <w:r w:rsidR="0058051E">
        <w:rPr>
          <w:sz w:val="24"/>
        </w:rPr>
        <w:t xml:space="preserve"> Расчет приведен в таблице </w:t>
      </w:r>
      <w:r w:rsidR="00E1573C">
        <w:rPr>
          <w:sz w:val="24"/>
        </w:rPr>
        <w:t>2</w:t>
      </w:r>
      <w:r w:rsidR="0058051E">
        <w:rPr>
          <w:sz w:val="24"/>
        </w:rPr>
        <w:t>.1.</w:t>
      </w:r>
    </w:p>
    <w:p w:rsidR="0058051E" w:rsidRDefault="0058051E" w:rsidP="00641EA5">
      <w:pPr>
        <w:spacing w:line="360" w:lineRule="auto"/>
        <w:rPr>
          <w:sz w:val="24"/>
        </w:rPr>
      </w:pPr>
    </w:p>
    <w:p w:rsidR="0058051E" w:rsidRDefault="0058051E" w:rsidP="00641EA5">
      <w:pPr>
        <w:spacing w:line="360" w:lineRule="auto"/>
        <w:rPr>
          <w:sz w:val="24"/>
        </w:rPr>
        <w:sectPr w:rsidR="0058051E" w:rsidSect="00114218">
          <w:headerReference w:type="first" r:id="rId15"/>
          <w:footerReference w:type="first" r:id="rId16"/>
          <w:pgSz w:w="11907" w:h="16840" w:code="9"/>
          <w:pgMar w:top="1134" w:right="1134" w:bottom="1134" w:left="1701" w:header="510" w:footer="692" w:gutter="0"/>
          <w:cols w:space="708"/>
          <w:docGrid w:linePitch="360"/>
        </w:sectPr>
      </w:pPr>
    </w:p>
    <w:p w:rsidR="0058051E" w:rsidRPr="00F054F3" w:rsidRDefault="0058051E" w:rsidP="00A46E44">
      <w:pPr>
        <w:pStyle w:val="aff7"/>
        <w:jc w:val="both"/>
      </w:pPr>
      <w:bookmarkStart w:id="29" w:name="_Toc374380026"/>
      <w:bookmarkStart w:id="30" w:name="_Toc374380276"/>
      <w:r w:rsidRPr="00906788">
        <w:lastRenderedPageBreak/>
        <w:t xml:space="preserve">Таблица </w:t>
      </w:r>
      <w:r w:rsidR="00E1657C">
        <w:fldChar w:fldCharType="begin"/>
      </w:r>
      <w:r w:rsidR="002138FD">
        <w:instrText xml:space="preserve"> STYLEREF 1 \s </w:instrText>
      </w:r>
      <w:r w:rsidR="00E1657C">
        <w:fldChar w:fldCharType="separate"/>
      </w:r>
      <w:r w:rsidR="00E1573C">
        <w:rPr>
          <w:noProof/>
        </w:rPr>
        <w:t>2</w:t>
      </w:r>
      <w:r w:rsidR="00E1657C">
        <w:rPr>
          <w:noProof/>
        </w:rPr>
        <w:fldChar w:fldCharType="end"/>
      </w:r>
      <w:r>
        <w:t>.</w:t>
      </w:r>
      <w:r w:rsidR="00E1657C">
        <w:fldChar w:fldCharType="begin"/>
      </w:r>
      <w:r w:rsidR="00E1573C">
        <w:instrText xml:space="preserve"> SEQ Таблица \* ARABIC \s1 </w:instrText>
      </w:r>
      <w:r w:rsidR="00E1657C">
        <w:fldChar w:fldCharType="separate"/>
      </w:r>
      <w:r w:rsidR="00E1573C">
        <w:rPr>
          <w:noProof/>
        </w:rPr>
        <w:t>2</w:t>
      </w:r>
      <w:r w:rsidR="00E1657C">
        <w:fldChar w:fldCharType="end"/>
      </w:r>
      <w:r w:rsidR="00E1573C" w:rsidRPr="00E1573C">
        <w:t xml:space="preserve"> </w:t>
      </w:r>
      <w:r w:rsidR="00C94469">
        <w:t xml:space="preserve"> </w:t>
      </w:r>
      <w:r>
        <w:t xml:space="preserve">Допустимый </w:t>
      </w:r>
      <w:proofErr w:type="spellStart"/>
      <w:r>
        <w:t>недоотпуск</w:t>
      </w:r>
      <w:proofErr w:type="spellEnd"/>
      <w:r>
        <w:t xml:space="preserve"> тепловой энергии</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43"/>
        <w:gridCol w:w="643"/>
        <w:gridCol w:w="643"/>
        <w:gridCol w:w="643"/>
        <w:gridCol w:w="643"/>
        <w:gridCol w:w="644"/>
        <w:gridCol w:w="644"/>
        <w:gridCol w:w="644"/>
        <w:gridCol w:w="644"/>
        <w:gridCol w:w="644"/>
        <w:gridCol w:w="644"/>
        <w:gridCol w:w="644"/>
        <w:gridCol w:w="644"/>
        <w:gridCol w:w="644"/>
        <w:gridCol w:w="644"/>
        <w:gridCol w:w="644"/>
        <w:gridCol w:w="644"/>
      </w:tblGrid>
      <w:tr w:rsidR="00D726E9" w:rsidRPr="00EC1EBE" w:rsidTr="00D726E9">
        <w:trPr>
          <w:cantSplit/>
          <w:trHeight w:val="300"/>
          <w:tblHeader/>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ишневского,1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Ипподромная,37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оскресенский,29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Вилонова,40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2-ой </w:t>
            </w:r>
            <w:proofErr w:type="gramStart"/>
            <w:r w:rsidRPr="00EC1EBE">
              <w:rPr>
                <w:rFonts w:eastAsia="Times New Roman" w:cs="Arial"/>
                <w:b/>
                <w:bCs/>
                <w:color w:val="000000"/>
                <w:spacing w:val="0"/>
                <w:sz w:val="18"/>
                <w:szCs w:val="18"/>
                <w:lang w:eastAsia="ru-RU"/>
              </w:rPr>
              <w:t>Тульский</w:t>
            </w:r>
            <w:proofErr w:type="gramEnd"/>
            <w:r w:rsidRPr="00EC1EBE">
              <w:rPr>
                <w:rFonts w:eastAsia="Times New Roman" w:cs="Arial"/>
                <w:b/>
                <w:bCs/>
                <w:color w:val="000000"/>
                <w:spacing w:val="0"/>
                <w:sz w:val="18"/>
                <w:szCs w:val="18"/>
                <w:lang w:eastAsia="ru-RU"/>
              </w:rPr>
              <w:t xml:space="preserve"> пер.,5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Тульская,78 «в»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Чижевского,12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Калужская,6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Школьная,7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Дзержинского,83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Московская, 31а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Московская,14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Никитина,95б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Кирова,67а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w:t>
            </w:r>
            <w:proofErr w:type="gramStart"/>
            <w:r w:rsidRPr="00EC1EBE">
              <w:rPr>
                <w:rFonts w:eastAsia="Times New Roman" w:cs="Arial"/>
                <w:b/>
                <w:bCs/>
                <w:color w:val="000000"/>
                <w:spacing w:val="0"/>
                <w:sz w:val="18"/>
                <w:szCs w:val="18"/>
                <w:lang w:eastAsia="ru-RU"/>
              </w:rPr>
              <w:t xml:space="preserve"> П</w:t>
            </w:r>
            <w:proofErr w:type="gramEnd"/>
            <w:r w:rsidRPr="00EC1EBE">
              <w:rPr>
                <w:rFonts w:eastAsia="Times New Roman" w:cs="Arial"/>
                <w:b/>
                <w:bCs/>
                <w:color w:val="000000"/>
                <w:spacing w:val="0"/>
                <w:sz w:val="18"/>
                <w:szCs w:val="18"/>
                <w:lang w:eastAsia="ru-RU"/>
              </w:rPr>
              <w:t>л. Победы,9а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Мичурина,9в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Луначарского,6а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Пролетарская,111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Котельная с</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осва,ул.Московская,9а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Театральная,4г</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Кутузова,4а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ропоткина,4а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оскресенский,2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ОЛ« Белка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Беговая,15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Сан. Калуга-бор,3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Вишневского,3а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 Вишневского,3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Калуга-Бор, 15а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Светлая, 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с</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основый</w:t>
            </w:r>
            <w:proofErr w:type="spellEnd"/>
            <w:r w:rsidRPr="00EC1EBE">
              <w:rPr>
                <w:rFonts w:eastAsia="Times New Roman" w:cs="Arial"/>
                <w:b/>
                <w:bCs/>
                <w:color w:val="000000"/>
                <w:spacing w:val="0"/>
                <w:sz w:val="18"/>
                <w:szCs w:val="18"/>
                <w:lang w:eastAsia="ru-RU"/>
              </w:rPr>
              <w:t xml:space="preserve"> Бор, 10а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С. Щедрина, 80а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Советская, 20в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29.21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167.4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309.3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333.9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383.1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498.9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.П</w:t>
            </w:r>
            <w:proofErr w:type="gramEnd"/>
            <w:r w:rsidRPr="00EC1EBE">
              <w:rPr>
                <w:rFonts w:eastAsia="Times New Roman" w:cs="Arial"/>
                <w:b/>
                <w:bCs/>
                <w:color w:val="000000"/>
                <w:spacing w:val="0"/>
                <w:sz w:val="18"/>
                <w:szCs w:val="18"/>
                <w:lang w:eastAsia="ru-RU"/>
              </w:rPr>
              <w:t>естеля</w:t>
            </w:r>
            <w:proofErr w:type="spellEnd"/>
            <w:r w:rsidRPr="00EC1EBE">
              <w:rPr>
                <w:rFonts w:eastAsia="Times New Roman" w:cs="Arial"/>
                <w:b/>
                <w:bCs/>
                <w:color w:val="000000"/>
                <w:spacing w:val="0"/>
                <w:sz w:val="18"/>
                <w:szCs w:val="18"/>
                <w:lang w:eastAsia="ru-RU"/>
              </w:rPr>
              <w:t>, 32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.Г</w:t>
            </w:r>
            <w:proofErr w:type="gramEnd"/>
            <w:r w:rsidRPr="00EC1EBE">
              <w:rPr>
                <w:rFonts w:eastAsia="Times New Roman" w:cs="Arial"/>
                <w:b/>
                <w:bCs/>
                <w:color w:val="000000"/>
                <w:spacing w:val="0"/>
                <w:sz w:val="18"/>
                <w:szCs w:val="18"/>
                <w:lang w:eastAsia="ru-RU"/>
              </w:rPr>
              <w:t>вардейская.15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Подвойского,7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.П</w:t>
            </w:r>
            <w:proofErr w:type="gramEnd"/>
            <w:r w:rsidRPr="00EC1EBE">
              <w:rPr>
                <w:rFonts w:eastAsia="Times New Roman" w:cs="Arial"/>
                <w:b/>
                <w:bCs/>
                <w:color w:val="000000"/>
                <w:spacing w:val="0"/>
                <w:sz w:val="18"/>
                <w:szCs w:val="18"/>
                <w:lang w:eastAsia="ru-RU"/>
              </w:rPr>
              <w:t>ролетарская</w:t>
            </w:r>
            <w:proofErr w:type="spellEnd"/>
            <w:r w:rsidRPr="00EC1EBE">
              <w:rPr>
                <w:rFonts w:eastAsia="Times New Roman" w:cs="Arial"/>
                <w:b/>
                <w:bCs/>
                <w:color w:val="000000"/>
                <w:spacing w:val="0"/>
                <w:sz w:val="18"/>
                <w:szCs w:val="18"/>
                <w:lang w:eastAsia="ru-RU"/>
              </w:rPr>
              <w:t>, 125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ул.П.Свободы,131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ахтеров,3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w:t>
            </w:r>
            <w:proofErr w:type="gramStart"/>
            <w:r w:rsidRPr="00EC1EBE">
              <w:rPr>
                <w:rFonts w:eastAsia="Times New Roman" w:cs="Arial"/>
                <w:b/>
                <w:bCs/>
                <w:color w:val="000000"/>
                <w:spacing w:val="0"/>
                <w:sz w:val="18"/>
                <w:szCs w:val="18"/>
                <w:lang w:eastAsia="ru-RU"/>
              </w:rPr>
              <w:t>.А</w:t>
            </w:r>
            <w:proofErr w:type="gramEnd"/>
            <w:r w:rsidRPr="00EC1EBE">
              <w:rPr>
                <w:rFonts w:eastAsia="Times New Roman" w:cs="Arial"/>
                <w:b/>
                <w:bCs/>
                <w:color w:val="000000"/>
                <w:spacing w:val="0"/>
                <w:sz w:val="18"/>
                <w:szCs w:val="18"/>
                <w:lang w:eastAsia="ru-RU"/>
              </w:rPr>
              <w:t>эропортовский,1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ул.В.Андриановой,5а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ул.Ф.Энгельса,13а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Кирпичный завод МПС,3в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.О</w:t>
            </w:r>
            <w:proofErr w:type="gramEnd"/>
            <w:r w:rsidRPr="00EC1EBE">
              <w:rPr>
                <w:rFonts w:eastAsia="Times New Roman" w:cs="Arial"/>
                <w:b/>
                <w:bCs/>
                <w:color w:val="000000"/>
                <w:spacing w:val="0"/>
                <w:sz w:val="18"/>
                <w:szCs w:val="18"/>
                <w:lang w:eastAsia="ru-RU"/>
              </w:rPr>
              <w:t>льговская,19а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М.Горького,1б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.Л</w:t>
            </w:r>
            <w:proofErr w:type="gramEnd"/>
            <w:r w:rsidRPr="00EC1EBE">
              <w:rPr>
                <w:rFonts w:eastAsia="Times New Roman" w:cs="Arial"/>
                <w:b/>
                <w:bCs/>
                <w:color w:val="000000"/>
                <w:spacing w:val="0"/>
                <w:sz w:val="18"/>
                <w:szCs w:val="18"/>
                <w:lang w:eastAsia="ru-RU"/>
              </w:rPr>
              <w:t>енина,26а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Московская,115а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.Г</w:t>
            </w:r>
            <w:proofErr w:type="gramEnd"/>
            <w:r w:rsidRPr="00EC1EBE">
              <w:rPr>
                <w:rFonts w:eastAsia="Times New Roman" w:cs="Arial"/>
                <w:b/>
                <w:bCs/>
                <w:color w:val="000000"/>
                <w:spacing w:val="0"/>
                <w:sz w:val="18"/>
                <w:szCs w:val="18"/>
                <w:lang w:eastAsia="ru-RU"/>
              </w:rPr>
              <w:t>рабцевское</w:t>
            </w:r>
            <w:proofErr w:type="spellEnd"/>
            <w:r w:rsidRPr="00EC1EBE">
              <w:rPr>
                <w:rFonts w:eastAsia="Times New Roman" w:cs="Arial"/>
                <w:b/>
                <w:bCs/>
                <w:color w:val="000000"/>
                <w:spacing w:val="0"/>
                <w:sz w:val="18"/>
                <w:szCs w:val="18"/>
                <w:lang w:eastAsia="ru-RU"/>
              </w:rPr>
              <w:t xml:space="preserve"> шоссе,22б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арутинская,171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.А</w:t>
            </w:r>
            <w:proofErr w:type="gramEnd"/>
            <w:r w:rsidRPr="00EC1EBE">
              <w:rPr>
                <w:rFonts w:eastAsia="Times New Roman" w:cs="Arial"/>
                <w:b/>
                <w:bCs/>
                <w:color w:val="000000"/>
                <w:spacing w:val="0"/>
                <w:sz w:val="18"/>
                <w:szCs w:val="18"/>
                <w:lang w:eastAsia="ru-RU"/>
              </w:rPr>
              <w:t>эропортовская,в</w:t>
            </w:r>
            <w:proofErr w:type="spellEnd"/>
            <w:r w:rsidRPr="00EC1EBE">
              <w:rPr>
                <w:rFonts w:eastAsia="Times New Roman" w:cs="Arial"/>
                <w:b/>
                <w:bCs/>
                <w:color w:val="000000"/>
                <w:spacing w:val="0"/>
                <w:sz w:val="18"/>
                <w:szCs w:val="18"/>
                <w:lang w:eastAsia="ru-RU"/>
              </w:rPr>
              <w:t>/ч 15506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.Ч</w:t>
            </w:r>
            <w:proofErr w:type="gramEnd"/>
            <w:r w:rsidRPr="00EC1EBE">
              <w:rPr>
                <w:rFonts w:eastAsia="Times New Roman" w:cs="Arial"/>
                <w:b/>
                <w:bCs/>
                <w:color w:val="000000"/>
                <w:spacing w:val="0"/>
                <w:sz w:val="18"/>
                <w:szCs w:val="18"/>
                <w:lang w:eastAsia="ru-RU"/>
              </w:rPr>
              <w:t>ичерина,23а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аррикад,181а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елевизионная</w:t>
            </w:r>
            <w:proofErr w:type="spellEnd"/>
            <w:r w:rsidRPr="00EC1EBE">
              <w:rPr>
                <w:rFonts w:eastAsia="Times New Roman" w:cs="Arial"/>
                <w:b/>
                <w:bCs/>
                <w:color w:val="000000"/>
                <w:spacing w:val="0"/>
                <w:sz w:val="18"/>
                <w:szCs w:val="18"/>
                <w:lang w:eastAsia="ru-RU"/>
              </w:rPr>
              <w:t>, 2 д</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ожедуба,11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олотникова</w:t>
            </w:r>
            <w:proofErr w:type="spellEnd"/>
            <w:r w:rsidRPr="00EC1EBE">
              <w:rPr>
                <w:rFonts w:eastAsia="Times New Roman" w:cs="Arial"/>
                <w:b/>
                <w:bCs/>
                <w:color w:val="000000"/>
                <w:spacing w:val="0"/>
                <w:sz w:val="18"/>
                <w:szCs w:val="18"/>
                <w:lang w:eastAsia="ru-RU"/>
              </w:rPr>
              <w:t>, 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Котельная ул</w:t>
            </w:r>
            <w:proofErr w:type="gramStart"/>
            <w:r w:rsidRPr="00EC1EBE">
              <w:rPr>
                <w:rFonts w:eastAsia="Times New Roman" w:cs="Arial"/>
                <w:b/>
                <w:bCs/>
                <w:color w:val="000000"/>
                <w:spacing w:val="0"/>
                <w:sz w:val="18"/>
                <w:szCs w:val="18"/>
                <w:lang w:eastAsia="ru-RU"/>
              </w:rPr>
              <w:t>.Ч</w:t>
            </w:r>
            <w:proofErr w:type="gramEnd"/>
            <w:r w:rsidRPr="00EC1EBE">
              <w:rPr>
                <w:rFonts w:eastAsia="Times New Roman" w:cs="Arial"/>
                <w:b/>
                <w:bCs/>
                <w:color w:val="000000"/>
                <w:spacing w:val="0"/>
                <w:sz w:val="18"/>
                <w:szCs w:val="18"/>
                <w:lang w:eastAsia="ru-RU"/>
              </w:rPr>
              <w:t>ичерина,11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.Л</w:t>
            </w:r>
            <w:proofErr w:type="gramEnd"/>
            <w:r w:rsidRPr="00EC1EBE">
              <w:rPr>
                <w:rFonts w:eastAsia="Times New Roman" w:cs="Arial"/>
                <w:b/>
                <w:bCs/>
                <w:color w:val="000000"/>
                <w:spacing w:val="0"/>
                <w:sz w:val="18"/>
                <w:szCs w:val="18"/>
                <w:lang w:eastAsia="ru-RU"/>
              </w:rPr>
              <w:t>енина,60а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w:t>
            </w:r>
            <w:proofErr w:type="spellStart"/>
            <w:r w:rsidRPr="00EC1EBE">
              <w:rPr>
                <w:rFonts w:eastAsia="Times New Roman" w:cs="Arial"/>
                <w:b/>
                <w:bCs/>
                <w:color w:val="000000"/>
                <w:spacing w:val="0"/>
                <w:sz w:val="18"/>
                <w:szCs w:val="18"/>
                <w:lang w:eastAsia="ru-RU"/>
              </w:rPr>
              <w:t>В.Андриановой</w:t>
            </w:r>
            <w:proofErr w:type="spellEnd"/>
            <w:r w:rsidRPr="00EC1EBE">
              <w:rPr>
                <w:rFonts w:eastAsia="Times New Roman" w:cs="Arial"/>
                <w:b/>
                <w:bCs/>
                <w:color w:val="000000"/>
                <w:spacing w:val="0"/>
                <w:sz w:val="18"/>
                <w:szCs w:val="18"/>
                <w:lang w:eastAsia="ru-RU"/>
              </w:rPr>
              <w:t>, 64а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Новослободская, 25а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Дубрава,14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ирокая,51б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.Н</w:t>
            </w:r>
            <w:proofErr w:type="gramEnd"/>
            <w:r w:rsidRPr="00EC1EBE">
              <w:rPr>
                <w:rFonts w:eastAsia="Times New Roman" w:cs="Arial"/>
                <w:b/>
                <w:bCs/>
                <w:color w:val="000000"/>
                <w:spacing w:val="0"/>
                <w:sz w:val="18"/>
                <w:szCs w:val="18"/>
                <w:lang w:eastAsia="ru-RU"/>
              </w:rPr>
              <w:t>овая</w:t>
            </w:r>
            <w:proofErr w:type="spellEnd"/>
            <w:r w:rsidRPr="00EC1EBE">
              <w:rPr>
                <w:rFonts w:eastAsia="Times New Roman" w:cs="Arial"/>
                <w:b/>
                <w:bCs/>
                <w:color w:val="000000"/>
                <w:spacing w:val="0"/>
                <w:sz w:val="18"/>
                <w:szCs w:val="18"/>
                <w:lang w:eastAsia="ru-RU"/>
              </w:rPr>
              <w:t xml:space="preserve"> стройка,1а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Пухова, 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w:t>
            </w:r>
            <w:proofErr w:type="spellStart"/>
            <w:r w:rsidRPr="00EC1EBE">
              <w:rPr>
                <w:rFonts w:eastAsia="Times New Roman" w:cs="Arial"/>
                <w:b/>
                <w:bCs/>
                <w:color w:val="000000"/>
                <w:spacing w:val="0"/>
                <w:sz w:val="18"/>
                <w:szCs w:val="18"/>
                <w:lang w:eastAsia="ru-RU"/>
              </w:rPr>
              <w:t>Тарутинская</w:t>
            </w:r>
            <w:proofErr w:type="spellEnd"/>
            <w:r w:rsidRPr="00EC1EBE">
              <w:rPr>
                <w:rFonts w:eastAsia="Times New Roman" w:cs="Arial"/>
                <w:b/>
                <w:bCs/>
                <w:color w:val="000000"/>
                <w:spacing w:val="0"/>
                <w:sz w:val="18"/>
                <w:szCs w:val="18"/>
                <w:lang w:eastAsia="ru-RU"/>
              </w:rPr>
              <w:t>, 231а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.Х</w:t>
            </w:r>
            <w:proofErr w:type="gramEnd"/>
            <w:r w:rsidRPr="00EC1EBE">
              <w:rPr>
                <w:rFonts w:eastAsia="Times New Roman" w:cs="Arial"/>
                <w:b/>
                <w:bCs/>
                <w:color w:val="000000"/>
                <w:spacing w:val="0"/>
                <w:sz w:val="18"/>
                <w:szCs w:val="18"/>
                <w:lang w:eastAsia="ru-RU"/>
              </w:rPr>
              <w:t>рустальная</w:t>
            </w:r>
            <w:proofErr w:type="spellEnd"/>
            <w:r w:rsidRPr="00EC1EBE">
              <w:rPr>
                <w:rFonts w:eastAsia="Times New Roman" w:cs="Arial"/>
                <w:b/>
                <w:bCs/>
                <w:color w:val="000000"/>
                <w:spacing w:val="0"/>
                <w:sz w:val="18"/>
                <w:szCs w:val="18"/>
                <w:lang w:eastAsia="ru-RU"/>
              </w:rPr>
              <w:t>, 18а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Взлетная, 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Маяковского, 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Маршала Жукова, 40а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Маяковского, 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.Х</w:t>
            </w:r>
            <w:proofErr w:type="gramEnd"/>
            <w:r w:rsidRPr="00EC1EBE">
              <w:rPr>
                <w:rFonts w:eastAsia="Times New Roman" w:cs="Arial"/>
                <w:b/>
                <w:bCs/>
                <w:color w:val="000000"/>
                <w:spacing w:val="0"/>
                <w:sz w:val="18"/>
                <w:szCs w:val="18"/>
                <w:lang w:eastAsia="ru-RU"/>
              </w:rPr>
              <w:t>рустальная</w:t>
            </w:r>
            <w:proofErr w:type="spellEnd"/>
            <w:r w:rsidRPr="00EC1EBE">
              <w:rPr>
                <w:rFonts w:eastAsia="Times New Roman" w:cs="Arial"/>
                <w:b/>
                <w:bCs/>
                <w:color w:val="000000"/>
                <w:spacing w:val="0"/>
                <w:sz w:val="18"/>
                <w:szCs w:val="18"/>
                <w:lang w:eastAsia="ru-RU"/>
              </w:rPr>
              <w:t>, 50а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оциалистическая</w:t>
            </w:r>
            <w:proofErr w:type="spellEnd"/>
            <w:r w:rsidRPr="00EC1EBE">
              <w:rPr>
                <w:rFonts w:eastAsia="Times New Roman" w:cs="Arial"/>
                <w:b/>
                <w:bCs/>
                <w:color w:val="000000"/>
                <w:spacing w:val="0"/>
                <w:sz w:val="18"/>
                <w:szCs w:val="18"/>
                <w:lang w:eastAsia="ru-RU"/>
              </w:rPr>
              <w:t>, 2а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w:t>
            </w:r>
            <w:proofErr w:type="spellStart"/>
            <w:r w:rsidRPr="00EC1EBE">
              <w:rPr>
                <w:rFonts w:eastAsia="Times New Roman" w:cs="Arial"/>
                <w:b/>
                <w:bCs/>
                <w:color w:val="000000"/>
                <w:spacing w:val="0"/>
                <w:sz w:val="18"/>
                <w:szCs w:val="18"/>
                <w:lang w:eastAsia="ru-RU"/>
              </w:rPr>
              <w:t>Грабцевское</w:t>
            </w:r>
            <w:proofErr w:type="spellEnd"/>
            <w:r w:rsidRPr="00EC1EBE">
              <w:rPr>
                <w:rFonts w:eastAsia="Times New Roman" w:cs="Arial"/>
                <w:b/>
                <w:bCs/>
                <w:color w:val="000000"/>
                <w:spacing w:val="0"/>
                <w:sz w:val="18"/>
                <w:szCs w:val="18"/>
                <w:lang w:eastAsia="ru-RU"/>
              </w:rPr>
              <w:t xml:space="preserve"> шоссе,77а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Б/</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 xml:space="preserve"> Энтузиастов,6б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айконурская,11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ибальчича,17а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16.64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29.37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534.8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628.4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убяка,3а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осковская,299в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.Д</w:t>
            </w:r>
            <w:proofErr w:type="gramEnd"/>
            <w:r w:rsidRPr="00EC1EBE">
              <w:rPr>
                <w:rFonts w:eastAsia="Times New Roman" w:cs="Arial"/>
                <w:b/>
                <w:bCs/>
                <w:color w:val="000000"/>
                <w:spacing w:val="0"/>
                <w:sz w:val="18"/>
                <w:szCs w:val="18"/>
                <w:lang w:eastAsia="ru-RU"/>
              </w:rPr>
              <w:t>орожная,6а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осковская,317а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д. </w:t>
            </w:r>
            <w:proofErr w:type="spellStart"/>
            <w:r w:rsidRPr="00EC1EBE">
              <w:rPr>
                <w:rFonts w:eastAsia="Times New Roman" w:cs="Arial"/>
                <w:b/>
                <w:bCs/>
                <w:color w:val="000000"/>
                <w:spacing w:val="0"/>
                <w:sz w:val="18"/>
                <w:szCs w:val="18"/>
                <w:lang w:eastAsia="ru-RU"/>
              </w:rPr>
              <w:t>Канищево</w:t>
            </w:r>
            <w:proofErr w:type="gramStart"/>
            <w:r w:rsidRPr="00EC1EBE">
              <w:rPr>
                <w:rFonts w:eastAsia="Times New Roman" w:cs="Arial"/>
                <w:b/>
                <w:bCs/>
                <w:color w:val="000000"/>
                <w:spacing w:val="0"/>
                <w:sz w:val="18"/>
                <w:szCs w:val="18"/>
                <w:lang w:eastAsia="ru-RU"/>
              </w:rPr>
              <w:t>,у</w:t>
            </w:r>
            <w:proofErr w:type="gramEnd"/>
            <w:r w:rsidRPr="00EC1EBE">
              <w:rPr>
                <w:rFonts w:eastAsia="Times New Roman" w:cs="Arial"/>
                <w:b/>
                <w:bCs/>
                <w:color w:val="000000"/>
                <w:spacing w:val="0"/>
                <w:sz w:val="18"/>
                <w:szCs w:val="18"/>
                <w:lang w:eastAsia="ru-RU"/>
              </w:rPr>
              <w:t>л</w:t>
            </w:r>
            <w:proofErr w:type="spellEnd"/>
            <w:r w:rsidRPr="00EC1EBE">
              <w:rPr>
                <w:rFonts w:eastAsia="Times New Roman" w:cs="Arial"/>
                <w:b/>
                <w:bCs/>
                <w:color w:val="000000"/>
                <w:spacing w:val="0"/>
                <w:sz w:val="18"/>
                <w:szCs w:val="18"/>
                <w:lang w:eastAsia="ru-RU"/>
              </w:rPr>
              <w:t>. Новая,41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.Н</w:t>
            </w:r>
            <w:proofErr w:type="gramEnd"/>
            <w:r w:rsidRPr="00EC1EBE">
              <w:rPr>
                <w:rFonts w:eastAsia="Times New Roman" w:cs="Arial"/>
                <w:b/>
                <w:bCs/>
                <w:color w:val="000000"/>
                <w:spacing w:val="0"/>
                <w:sz w:val="18"/>
                <w:szCs w:val="18"/>
                <w:lang w:eastAsia="ru-RU"/>
              </w:rPr>
              <w:t>ижняя</w:t>
            </w:r>
            <w:proofErr w:type="spellEnd"/>
            <w:r w:rsidRPr="00EC1EBE">
              <w:rPr>
                <w:rFonts w:eastAsia="Times New Roman" w:cs="Arial"/>
                <w:b/>
                <w:bCs/>
                <w:color w:val="000000"/>
                <w:spacing w:val="0"/>
                <w:sz w:val="18"/>
                <w:szCs w:val="18"/>
                <w:lang w:eastAsia="ru-RU"/>
              </w:rPr>
              <w:t xml:space="preserve"> Усадебная,2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Гурьянова, 59а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Муратовский</w:t>
            </w:r>
            <w:proofErr w:type="spellEnd"/>
            <w:r w:rsidRPr="00EC1EBE">
              <w:rPr>
                <w:rFonts w:eastAsia="Times New Roman" w:cs="Arial"/>
                <w:b/>
                <w:bCs/>
                <w:color w:val="000000"/>
                <w:spacing w:val="0"/>
                <w:sz w:val="18"/>
                <w:szCs w:val="18"/>
                <w:lang w:eastAsia="ru-RU"/>
              </w:rPr>
              <w:t xml:space="preserve"> щебзавод,19а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оветская</w:t>
            </w:r>
            <w:proofErr w:type="spellEnd"/>
            <w:r w:rsidRPr="00EC1EBE">
              <w:rPr>
                <w:rFonts w:eastAsia="Times New Roman" w:cs="Arial"/>
                <w:b/>
                <w:bCs/>
                <w:color w:val="000000"/>
                <w:spacing w:val="0"/>
                <w:sz w:val="18"/>
                <w:szCs w:val="18"/>
                <w:lang w:eastAsia="ru-RU"/>
              </w:rPr>
              <w:t>, 3б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д. </w:t>
            </w:r>
            <w:proofErr w:type="spellStart"/>
            <w:r w:rsidRPr="00EC1EBE">
              <w:rPr>
                <w:rFonts w:eastAsia="Times New Roman" w:cs="Arial"/>
                <w:b/>
                <w:bCs/>
                <w:color w:val="000000"/>
                <w:spacing w:val="0"/>
                <w:sz w:val="18"/>
                <w:szCs w:val="18"/>
                <w:lang w:eastAsia="ru-RU"/>
              </w:rPr>
              <w:t>Лихун</w:t>
            </w:r>
            <w:proofErr w:type="spellEnd"/>
            <w:r w:rsidRPr="00EC1EBE">
              <w:rPr>
                <w:rFonts w:eastAsia="Times New Roman" w:cs="Arial"/>
                <w:b/>
                <w:bCs/>
                <w:color w:val="000000"/>
                <w:spacing w:val="0"/>
                <w:sz w:val="18"/>
                <w:szCs w:val="18"/>
                <w:lang w:eastAsia="ru-RU"/>
              </w:rPr>
              <w:t xml:space="preserve">, п. </w:t>
            </w:r>
            <w:proofErr w:type="gramStart"/>
            <w:r w:rsidRPr="00EC1EBE">
              <w:rPr>
                <w:rFonts w:eastAsia="Times New Roman" w:cs="Arial"/>
                <w:b/>
                <w:bCs/>
                <w:color w:val="000000"/>
                <w:spacing w:val="0"/>
                <w:sz w:val="18"/>
                <w:szCs w:val="18"/>
                <w:lang w:eastAsia="ru-RU"/>
              </w:rPr>
              <w:t>Молодежный</w:t>
            </w:r>
            <w:proofErr w:type="gramEnd"/>
            <w:r w:rsidRPr="00EC1EBE">
              <w:rPr>
                <w:rFonts w:eastAsia="Times New Roman" w:cs="Arial"/>
                <w:b/>
                <w:bCs/>
                <w:color w:val="000000"/>
                <w:spacing w:val="0"/>
                <w:sz w:val="18"/>
                <w:szCs w:val="18"/>
                <w:lang w:eastAsia="ru-RU"/>
              </w:rPr>
              <w:t xml:space="preserve"> ул. Губернская,25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Проезд 1-й Академический ,29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51.91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51.91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68.17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78.51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81.98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85.45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92.39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95.86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99.33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956.4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1164.3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1210.4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1340.9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1400.2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1459.4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1578.0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1637.2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1696.5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ул.В.Восстания,12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109.60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1871.9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1879.6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1882.2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д</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опино</w:t>
            </w:r>
            <w:proofErr w:type="spell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д</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олюпаново,15а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пос</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омодановские</w:t>
            </w:r>
            <w:proofErr w:type="spellEnd"/>
            <w:r w:rsidRPr="00EC1EBE">
              <w:rPr>
                <w:rFonts w:eastAsia="Times New Roman" w:cs="Arial"/>
                <w:b/>
                <w:bCs/>
                <w:color w:val="000000"/>
                <w:spacing w:val="0"/>
                <w:sz w:val="18"/>
                <w:szCs w:val="18"/>
                <w:lang w:eastAsia="ru-RU"/>
              </w:rPr>
              <w:t xml:space="preserve">      дворики,55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ульское</w:t>
            </w:r>
            <w:proofErr w:type="spellEnd"/>
            <w:r w:rsidRPr="00EC1EBE">
              <w:rPr>
                <w:rFonts w:eastAsia="Times New Roman" w:cs="Arial"/>
                <w:b/>
                <w:bCs/>
                <w:color w:val="000000"/>
                <w:spacing w:val="0"/>
                <w:sz w:val="18"/>
                <w:szCs w:val="18"/>
                <w:lang w:eastAsia="ru-RU"/>
              </w:rPr>
              <w:t xml:space="preserve"> шоссе,28а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.О</w:t>
            </w:r>
            <w:proofErr w:type="gramEnd"/>
            <w:r w:rsidRPr="00EC1EBE">
              <w:rPr>
                <w:rFonts w:eastAsia="Times New Roman" w:cs="Arial"/>
                <w:b/>
                <w:bCs/>
                <w:color w:val="000000"/>
                <w:spacing w:val="0"/>
                <w:sz w:val="18"/>
                <w:szCs w:val="18"/>
                <w:lang w:eastAsia="ru-RU"/>
              </w:rPr>
              <w:t>доевское</w:t>
            </w:r>
            <w:proofErr w:type="spellEnd"/>
            <w:r w:rsidRPr="00EC1EBE">
              <w:rPr>
                <w:rFonts w:eastAsia="Times New Roman" w:cs="Arial"/>
                <w:b/>
                <w:bCs/>
                <w:color w:val="000000"/>
                <w:spacing w:val="0"/>
                <w:sz w:val="18"/>
                <w:szCs w:val="18"/>
                <w:lang w:eastAsia="ru-RU"/>
              </w:rPr>
              <w:t xml:space="preserve"> шоссе,5а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65 лет Победы,51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ТЭЦ-1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35.01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50.53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733.9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ТЭЦ-КТЗ-25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Грабцевское</w:t>
            </w:r>
            <w:proofErr w:type="spellEnd"/>
            <w:r w:rsidRPr="00EC1EBE">
              <w:rPr>
                <w:rFonts w:eastAsia="Times New Roman" w:cs="Arial"/>
                <w:b/>
                <w:bCs/>
                <w:color w:val="000000"/>
                <w:spacing w:val="0"/>
                <w:sz w:val="18"/>
                <w:szCs w:val="18"/>
                <w:lang w:eastAsia="ru-RU"/>
              </w:rPr>
              <w:t xml:space="preserve"> шоссе, 174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21.30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21.30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319.3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352.7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446.8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Тепличная, 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КЭМЗ</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88.32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88.32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Малинники</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Грабцевское</w:t>
            </w:r>
            <w:proofErr w:type="spellEnd"/>
            <w:r w:rsidRPr="00EC1EBE">
              <w:rPr>
                <w:rFonts w:eastAsia="Times New Roman" w:cs="Arial"/>
                <w:b/>
                <w:bCs/>
                <w:color w:val="000000"/>
                <w:spacing w:val="0"/>
                <w:sz w:val="18"/>
                <w:szCs w:val="18"/>
                <w:lang w:eastAsia="ru-RU"/>
              </w:rPr>
              <w:t xml:space="preserve"> шоссе, 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Ленина, 23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162.1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162.1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162.1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162.1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162.1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Котельная Новый источник №1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70.93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355.1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853.8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1032.7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1211.5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Новый источник №2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50.48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123.3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620.9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726.8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997.6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Новая котельная в </w:t>
            </w:r>
            <w:proofErr w:type="spellStart"/>
            <w:r w:rsidRPr="00EC1EBE">
              <w:rPr>
                <w:rFonts w:eastAsia="Times New Roman" w:cs="Arial"/>
                <w:b/>
                <w:bCs/>
                <w:color w:val="000000"/>
                <w:spacing w:val="0"/>
                <w:sz w:val="18"/>
                <w:szCs w:val="18"/>
                <w:lang w:eastAsia="ru-RU"/>
              </w:rPr>
              <w:t>мкр</w:t>
            </w:r>
            <w:proofErr w:type="spellEnd"/>
            <w:r w:rsidRPr="00EC1EBE">
              <w:rPr>
                <w:rFonts w:eastAsia="Times New Roman" w:cs="Arial"/>
                <w:b/>
                <w:bCs/>
                <w:color w:val="000000"/>
                <w:spacing w:val="0"/>
                <w:sz w:val="18"/>
                <w:szCs w:val="18"/>
                <w:lang w:eastAsia="ru-RU"/>
              </w:rPr>
              <w:t>. Тепличный</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8.93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9.15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9.59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163.7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Новая котельная (</w:t>
            </w:r>
            <w:proofErr w:type="spellStart"/>
            <w:r w:rsidRPr="00EC1EBE">
              <w:rPr>
                <w:rFonts w:eastAsia="Times New Roman" w:cs="Arial"/>
                <w:b/>
                <w:bCs/>
                <w:color w:val="000000"/>
                <w:spacing w:val="0"/>
                <w:sz w:val="18"/>
                <w:szCs w:val="18"/>
                <w:lang w:eastAsia="ru-RU"/>
              </w:rPr>
              <w:t>Грабцевское</w:t>
            </w:r>
            <w:proofErr w:type="spellEnd"/>
            <w:r w:rsidRPr="00EC1EBE">
              <w:rPr>
                <w:rFonts w:eastAsia="Times New Roman" w:cs="Arial"/>
                <w:b/>
                <w:bCs/>
                <w:color w:val="000000"/>
                <w:spacing w:val="0"/>
                <w:sz w:val="18"/>
                <w:szCs w:val="18"/>
                <w:lang w:eastAsia="ru-RU"/>
              </w:rPr>
              <w:t xml:space="preserve"> шоссе)</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r>
    </w:tbl>
    <w:p w:rsidR="0058051E" w:rsidRDefault="0058051E" w:rsidP="00641EA5">
      <w:pPr>
        <w:spacing w:line="360" w:lineRule="auto"/>
        <w:rPr>
          <w:sz w:val="24"/>
          <w:lang w:eastAsia="ru-RU"/>
        </w:rPr>
      </w:pPr>
    </w:p>
    <w:p w:rsidR="00D726E9" w:rsidRDefault="00D726E9" w:rsidP="00641EA5">
      <w:pPr>
        <w:spacing w:line="360" w:lineRule="auto"/>
        <w:rPr>
          <w:sz w:val="24"/>
          <w:lang w:eastAsia="ru-RU"/>
        </w:rPr>
      </w:pPr>
    </w:p>
    <w:p w:rsidR="00D726E9" w:rsidRDefault="00D726E9" w:rsidP="00641EA5">
      <w:pPr>
        <w:spacing w:line="360" w:lineRule="auto"/>
        <w:rPr>
          <w:sz w:val="24"/>
          <w:lang w:eastAsia="ru-RU"/>
        </w:rPr>
        <w:sectPr w:rsidR="00D726E9" w:rsidSect="006E6701">
          <w:pgSz w:w="16840" w:h="11907" w:orient="landscape" w:code="9"/>
          <w:pgMar w:top="1701" w:right="1134" w:bottom="1134" w:left="1134" w:header="510" w:footer="692" w:gutter="0"/>
          <w:cols w:space="708"/>
          <w:docGrid w:linePitch="360"/>
        </w:sectPr>
      </w:pPr>
    </w:p>
    <w:p w:rsidR="00641EA5" w:rsidRDefault="0058051E" w:rsidP="00005641">
      <w:pPr>
        <w:pStyle w:val="20"/>
        <w:tabs>
          <w:tab w:val="clear" w:pos="1843"/>
          <w:tab w:val="num" w:pos="2553"/>
        </w:tabs>
      </w:pPr>
      <w:bookmarkStart w:id="31" w:name="_Toc374380234"/>
      <w:r>
        <w:lastRenderedPageBreak/>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31"/>
    </w:p>
    <w:p w:rsidR="0058051E" w:rsidRDefault="0058051E" w:rsidP="0058051E">
      <w:pPr>
        <w:rPr>
          <w:lang w:eastAsia="ru-RU"/>
        </w:rPr>
      </w:pPr>
    </w:p>
    <w:p w:rsidR="006A147E" w:rsidRPr="006A147E" w:rsidRDefault="006A147E" w:rsidP="006A147E">
      <w:pPr>
        <w:spacing w:line="360" w:lineRule="auto"/>
        <w:rPr>
          <w:sz w:val="24"/>
          <w:lang w:eastAsia="ru-RU"/>
        </w:rPr>
      </w:pPr>
      <w:proofErr w:type="gramStart"/>
      <w:r w:rsidRPr="006A147E">
        <w:rPr>
          <w:sz w:val="24"/>
          <w:lang w:eastAsia="ru-RU"/>
        </w:rPr>
        <w:t>Согласно постановлению Правительства РФ от 8 августа 2012 г. N 808 «Об организации теплоснабжения в Российской Федерации и о внесении изменений в некоторые акты прав</w:t>
      </w:r>
      <w:r w:rsidR="00124D73">
        <w:rPr>
          <w:sz w:val="24"/>
          <w:lang w:eastAsia="ru-RU"/>
        </w:rPr>
        <w:t>ительства Российской Федерации» ч</w:t>
      </w:r>
      <w:r w:rsidRPr="006A147E">
        <w:rPr>
          <w:sz w:val="24"/>
          <w:lang w:eastAsia="ru-RU"/>
        </w:rPr>
        <w:t>астичное ограничение режима потребления влечет за собой снижение объема или температуры теплоносителя, подаваемого потребителю, по сравнению с объемом или температурой, определенными в договоре теплоснабжения, или фактической потребностью (для граждан-потребителей) либо прекращение подачи тепловой</w:t>
      </w:r>
      <w:proofErr w:type="gramEnd"/>
      <w:r w:rsidRPr="006A147E">
        <w:rPr>
          <w:sz w:val="24"/>
          <w:lang w:eastAsia="ru-RU"/>
        </w:rPr>
        <w:t xml:space="preserve"> энергии или теплоносителя потребителю в определенные периоды в течение суток, недели или месяца. Поставщик освобождается от обязанности поставить объем тепловой энергии, недопоставленный в период ограничения режима потребления, введенного в случае нарушения потребителем своих обязательств, после возобновления (восстановления до прежнего уровня) подачи тепловой энергии.</w:t>
      </w:r>
    </w:p>
    <w:p w:rsidR="006A147E" w:rsidRPr="006A147E" w:rsidRDefault="006A147E" w:rsidP="006A147E">
      <w:pPr>
        <w:spacing w:line="360" w:lineRule="auto"/>
        <w:rPr>
          <w:sz w:val="24"/>
          <w:lang w:eastAsia="ru-RU"/>
        </w:rPr>
      </w:pPr>
      <w:r w:rsidRPr="006A147E">
        <w:rPr>
          <w:sz w:val="24"/>
          <w:lang w:eastAsia="ru-RU"/>
        </w:rPr>
        <w:t>Поскольку параметры поставляемого теплоносителя потребителю определяются договором теплоснабжения, то имеет смысл говорить о качестве теплоносителя отпускаемого с источника тепловой энергии.</w:t>
      </w:r>
    </w:p>
    <w:p w:rsidR="006A147E" w:rsidRDefault="006A147E" w:rsidP="006A147E">
      <w:pPr>
        <w:spacing w:line="360" w:lineRule="auto"/>
        <w:rPr>
          <w:sz w:val="24"/>
          <w:lang w:eastAsia="ru-RU"/>
        </w:rPr>
      </w:pPr>
      <w:r w:rsidRPr="006A147E">
        <w:rPr>
          <w:sz w:val="24"/>
          <w:lang w:eastAsia="ru-RU"/>
        </w:rPr>
        <w:t>Согласно СНиП 41-02-2003 «Тепловые сети» ограничение в подаче тепловой энергии на отопление и вентиляцию при расчетной температуре принятой для проектирования систем отопления составляет 87 %.</w:t>
      </w:r>
    </w:p>
    <w:p w:rsidR="00A46E44" w:rsidRDefault="00CC4145" w:rsidP="00CC4145">
      <w:pPr>
        <w:spacing w:line="360" w:lineRule="auto"/>
        <w:rPr>
          <w:sz w:val="24"/>
          <w:lang w:eastAsia="ru-RU"/>
        </w:rPr>
      </w:pPr>
      <w:r w:rsidRPr="006A147E">
        <w:rPr>
          <w:sz w:val="24"/>
          <w:lang w:eastAsia="ru-RU"/>
        </w:rPr>
        <w:t xml:space="preserve">В аварийной ситуации при качественном регулировании, используемое в системах теплоснабжения </w:t>
      </w:r>
      <w:r>
        <w:rPr>
          <w:sz w:val="24"/>
          <w:lang w:eastAsia="ru-RU"/>
        </w:rPr>
        <w:t>муниципального образования «Город Калуга»</w:t>
      </w:r>
      <w:r w:rsidRPr="006A147E">
        <w:rPr>
          <w:sz w:val="24"/>
          <w:lang w:eastAsia="ru-RU"/>
        </w:rPr>
        <w:t>, возможно снижение температуры теплоносителя при расчетных расходах сетевой воды в системах теплоснабжения в пределах, позволяющих при том же расходе теплоносителя достичь минимально необходимого количеств</w:t>
      </w:r>
      <w:r>
        <w:rPr>
          <w:sz w:val="24"/>
          <w:lang w:eastAsia="ru-RU"/>
        </w:rPr>
        <w:t xml:space="preserve">а отпускаемой тепловой энергии. </w:t>
      </w:r>
      <w:r w:rsidR="00B23F2F">
        <w:rPr>
          <w:sz w:val="24"/>
          <w:lang w:eastAsia="ru-RU"/>
        </w:rPr>
        <w:t xml:space="preserve">Расчет допустимого отклонения </w:t>
      </w:r>
      <w:r w:rsidR="00A46E44" w:rsidRPr="00A46E44">
        <w:rPr>
          <w:sz w:val="24"/>
          <w:lang w:eastAsia="ru-RU"/>
        </w:rPr>
        <w:t>температуры теплоносителя, соответствующих отклонениям параметров теплоносителя в результате нарушений в подаче тепловой энергии</w:t>
      </w:r>
      <w:r w:rsidR="00A46E44">
        <w:rPr>
          <w:sz w:val="24"/>
          <w:lang w:eastAsia="ru-RU"/>
        </w:rPr>
        <w:t xml:space="preserve"> для различных температурных графиков приведен в таблице 2.3.</w:t>
      </w:r>
      <w:r w:rsidR="00A46E44">
        <w:rPr>
          <w:sz w:val="24"/>
          <w:lang w:eastAsia="ru-RU"/>
        </w:rPr>
        <w:br w:type="page"/>
      </w:r>
    </w:p>
    <w:p w:rsidR="00A46E44" w:rsidRDefault="00A46E44" w:rsidP="00A46E44">
      <w:pPr>
        <w:pStyle w:val="aff7"/>
        <w:jc w:val="both"/>
      </w:pPr>
      <w:bookmarkStart w:id="32" w:name="_Toc374380027"/>
      <w:bookmarkStart w:id="33" w:name="_Toc374380277"/>
      <w:r w:rsidRPr="00906788">
        <w:lastRenderedPageBreak/>
        <w:t xml:space="preserve">Таблица </w:t>
      </w:r>
      <w:r w:rsidR="00E1657C">
        <w:fldChar w:fldCharType="begin"/>
      </w:r>
      <w:r>
        <w:instrText xml:space="preserve"> STYLEREF 1 \s </w:instrText>
      </w:r>
      <w:r w:rsidR="00E1657C">
        <w:fldChar w:fldCharType="separate"/>
      </w:r>
      <w:r>
        <w:rPr>
          <w:noProof/>
        </w:rPr>
        <w:t>2</w:t>
      </w:r>
      <w:r w:rsidR="00E1657C">
        <w:rPr>
          <w:noProof/>
        </w:rPr>
        <w:fldChar w:fldCharType="end"/>
      </w:r>
      <w:r>
        <w:t>.</w:t>
      </w:r>
      <w:r w:rsidR="00E1657C">
        <w:fldChar w:fldCharType="begin"/>
      </w:r>
      <w:r>
        <w:instrText xml:space="preserve"> SEQ Таблица \* ARABIC \s1 </w:instrText>
      </w:r>
      <w:r w:rsidR="00E1657C">
        <w:fldChar w:fldCharType="separate"/>
      </w:r>
      <w:r>
        <w:rPr>
          <w:noProof/>
        </w:rPr>
        <w:t>3</w:t>
      </w:r>
      <w:r w:rsidR="00E1657C">
        <w:fldChar w:fldCharType="end"/>
      </w:r>
      <w:r w:rsidRPr="00E1573C">
        <w:t xml:space="preserve"> </w:t>
      </w:r>
      <w:r>
        <w:t xml:space="preserve"> Расчет д</w:t>
      </w:r>
      <w:r w:rsidRPr="00A46E44">
        <w:t>опустимо</w:t>
      </w:r>
      <w:r>
        <w:t>го</w:t>
      </w:r>
      <w:r w:rsidRPr="00A46E44">
        <w:t xml:space="preserve"> отклонени</w:t>
      </w:r>
      <w:r>
        <w:t>я</w:t>
      </w:r>
      <w:r w:rsidRPr="00A46E44">
        <w:t xml:space="preserve"> температуры теплоносителя, </w:t>
      </w:r>
      <w:r w:rsidR="00EC1EBE">
        <w:t xml:space="preserve">соответствующие </w:t>
      </w:r>
      <w:r w:rsidRPr="00A46E44">
        <w:t>отклонениям параметров теплоносителя в результате нарушений в подаче тепловой энергии</w:t>
      </w:r>
      <w:bookmarkEnd w:id="32"/>
      <w:bookmarkEnd w:id="33"/>
    </w:p>
    <w:tbl>
      <w:tblPr>
        <w:tblW w:w="9077" w:type="dxa"/>
        <w:tblInd w:w="103" w:type="dxa"/>
        <w:tblLook w:val="04A0" w:firstRow="1" w:lastRow="0" w:firstColumn="1" w:lastColumn="0" w:noHBand="0" w:noVBand="1"/>
      </w:tblPr>
      <w:tblGrid>
        <w:gridCol w:w="584"/>
        <w:gridCol w:w="473"/>
        <w:gridCol w:w="980"/>
        <w:gridCol w:w="1943"/>
        <w:gridCol w:w="1943"/>
        <w:gridCol w:w="1341"/>
        <w:gridCol w:w="1825"/>
      </w:tblGrid>
      <w:tr w:rsidR="00A46E44" w:rsidRPr="00EC1EBE" w:rsidTr="00EC1EBE">
        <w:trPr>
          <w:trHeight w:val="144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proofErr w:type="spellStart"/>
            <w:r w:rsidRPr="00EC1EBE">
              <w:rPr>
                <w:rFonts w:eastAsia="Times New Roman" w:cs="Arial"/>
                <w:b/>
                <w:color w:val="000000"/>
                <w:spacing w:val="0"/>
                <w:sz w:val="20"/>
                <w:lang w:eastAsia="ru-RU"/>
              </w:rPr>
              <w:t>Тп</w:t>
            </w:r>
            <w:proofErr w:type="spellEnd"/>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То</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proofErr w:type="spellStart"/>
            <w:r w:rsidRPr="00EC1EBE">
              <w:rPr>
                <w:rFonts w:eastAsia="Times New Roman" w:cs="Arial"/>
                <w:b/>
                <w:color w:val="000000"/>
                <w:spacing w:val="0"/>
                <w:sz w:val="20"/>
                <w:lang w:eastAsia="ru-RU"/>
              </w:rPr>
              <w:t>Тп</w:t>
            </w:r>
            <w:proofErr w:type="spellEnd"/>
            <w:r w:rsidRPr="00EC1EBE">
              <w:rPr>
                <w:rFonts w:eastAsia="Times New Roman" w:cs="Arial"/>
                <w:b/>
                <w:color w:val="000000"/>
                <w:spacing w:val="0"/>
                <w:sz w:val="20"/>
                <w:lang w:eastAsia="ru-RU"/>
              </w:rPr>
              <w:t>-То</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Удельный циркуляционный расход</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Удельный циркуляционный расход в аварийном режиме</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w:t>
            </w:r>
            <w:proofErr w:type="spellStart"/>
            <w:r w:rsidRPr="00EC1EBE">
              <w:rPr>
                <w:rFonts w:eastAsia="Times New Roman" w:cs="Arial"/>
                <w:b/>
                <w:color w:val="000000"/>
                <w:spacing w:val="0"/>
                <w:sz w:val="20"/>
                <w:lang w:eastAsia="ru-RU"/>
              </w:rPr>
              <w:t>Тп</w:t>
            </w:r>
            <w:proofErr w:type="spellEnd"/>
            <w:r w:rsidRPr="00EC1EBE">
              <w:rPr>
                <w:rFonts w:eastAsia="Times New Roman" w:cs="Arial"/>
                <w:b/>
                <w:color w:val="000000"/>
                <w:spacing w:val="0"/>
                <w:sz w:val="20"/>
                <w:lang w:eastAsia="ru-RU"/>
              </w:rPr>
              <w:t>-То) в аварийном режиме</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 xml:space="preserve">Допустимое отклонение, </w:t>
            </w:r>
            <w:r w:rsidR="00EC1EBE" w:rsidRPr="00EC1EBE">
              <w:rPr>
                <w:rFonts w:eastAsia="Times New Roman" w:cs="Arial"/>
                <w:b/>
                <w:color w:val="000000"/>
                <w:spacing w:val="0"/>
                <w:sz w:val="20"/>
                <w:lang w:eastAsia="ru-RU"/>
              </w:rPr>
              <w:t>°</w:t>
            </w:r>
            <w:proofErr w:type="gramStart"/>
            <w:r w:rsidRPr="00EC1EBE">
              <w:rPr>
                <w:rFonts w:eastAsia="Times New Roman" w:cs="Arial"/>
                <w:b/>
                <w:color w:val="000000"/>
                <w:spacing w:val="0"/>
                <w:sz w:val="20"/>
                <w:lang w:eastAsia="ru-RU"/>
              </w:rPr>
              <w:t>С</w:t>
            </w:r>
            <w:proofErr w:type="gramEnd"/>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95</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40.0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45.2</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22.1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110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25.0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28.3</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35.4</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4.6</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130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60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16.7</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18.8</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53.1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6.9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150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80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14.1</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70.8</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9.2</w:t>
            </w:r>
          </w:p>
        </w:tc>
      </w:tr>
    </w:tbl>
    <w:p w:rsidR="00A46E44" w:rsidRDefault="00A46E44" w:rsidP="00A46E44">
      <w:pPr>
        <w:pStyle w:val="12"/>
        <w:jc w:val="both"/>
      </w:pPr>
    </w:p>
    <w:p w:rsidR="00A46E44" w:rsidRPr="00F054F3" w:rsidRDefault="00A46E44" w:rsidP="00A46E44">
      <w:pPr>
        <w:pStyle w:val="12"/>
        <w:jc w:val="both"/>
      </w:pPr>
    </w:p>
    <w:p w:rsidR="00A46E44" w:rsidRPr="006A147E" w:rsidRDefault="00A46E44" w:rsidP="006A147E">
      <w:pPr>
        <w:spacing w:line="360" w:lineRule="auto"/>
        <w:rPr>
          <w:sz w:val="24"/>
          <w:lang w:eastAsia="ru-RU"/>
        </w:rPr>
      </w:pPr>
    </w:p>
    <w:sectPr w:rsidR="00A46E44" w:rsidRPr="006A147E" w:rsidSect="00114218">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2F3" w:rsidRPr="00085F0E" w:rsidRDefault="003E42F3" w:rsidP="00D23C46">
      <w:r w:rsidRPr="00085F0E">
        <w:separator/>
      </w:r>
    </w:p>
    <w:p w:rsidR="003E42F3" w:rsidRDefault="003E42F3"/>
    <w:p w:rsidR="003E42F3" w:rsidRDefault="003E42F3"/>
    <w:p w:rsidR="003E42F3" w:rsidRDefault="003E42F3" w:rsidP="00382790"/>
  </w:endnote>
  <w:endnote w:type="continuationSeparator" w:id="0">
    <w:p w:rsidR="003E42F3" w:rsidRPr="00085F0E" w:rsidRDefault="003E42F3" w:rsidP="00D23C46">
      <w:r w:rsidRPr="00085F0E">
        <w:continuationSeparator/>
      </w:r>
    </w:p>
    <w:p w:rsidR="003E42F3" w:rsidRDefault="003E42F3"/>
    <w:p w:rsidR="003E42F3" w:rsidRDefault="003E42F3"/>
    <w:p w:rsidR="003E42F3" w:rsidRDefault="003E42F3"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E1657C" w:rsidP="008A74D9">
    <w:pPr>
      <w:pStyle w:val="af0"/>
      <w:framePr w:wrap="around" w:vAnchor="text" w:hAnchor="margin" w:xAlign="right" w:y="1"/>
    </w:pPr>
    <w:r>
      <w:fldChar w:fldCharType="begin"/>
    </w:r>
    <w:r w:rsidR="00B23F2F">
      <w:instrText xml:space="preserve">PAGE  </w:instrText>
    </w:r>
    <w:r>
      <w:fldChar w:fldCharType="separate"/>
    </w:r>
    <w:r w:rsidR="00B23F2F">
      <w:rPr>
        <w:noProof/>
      </w:rPr>
      <w:t>82</w:t>
    </w:r>
    <w:r>
      <w:rPr>
        <w:noProof/>
      </w:rPr>
      <w:fldChar w:fldCharType="end"/>
    </w:r>
  </w:p>
  <w:p w:rsidR="00B23F2F" w:rsidRDefault="00B23F2F" w:rsidP="008A74D9">
    <w:pPr>
      <w:pStyle w:val="af0"/>
      <w:ind w:right="360"/>
    </w:pPr>
  </w:p>
  <w:p w:rsidR="00B23F2F" w:rsidRDefault="00B23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B23F2F" w:rsidRDefault="00B23F2F" w:rsidP="00745DBF">
        <w:pPr>
          <w:pStyle w:val="affff3"/>
        </w:pPr>
        <w:r>
          <w:t xml:space="preserve">                                                                                29401.ОМ-ПСТ.009.000.                                                                       </w:t>
        </w:r>
        <w:r w:rsidR="00E1657C" w:rsidRPr="00116C72">
          <w:rPr>
            <w:rFonts w:ascii="Arial Black" w:hAnsi="Arial Black"/>
          </w:rPr>
          <w:fldChar w:fldCharType="begin"/>
        </w:r>
        <w:r w:rsidRPr="00116C72">
          <w:rPr>
            <w:rFonts w:ascii="Arial Black" w:hAnsi="Arial Black"/>
          </w:rPr>
          <w:instrText xml:space="preserve"> PAGE   \* MERGEFORMAT </w:instrText>
        </w:r>
        <w:r w:rsidR="00E1657C" w:rsidRPr="00116C72">
          <w:rPr>
            <w:rFonts w:ascii="Arial Black" w:hAnsi="Arial Black"/>
          </w:rPr>
          <w:fldChar w:fldCharType="separate"/>
        </w:r>
        <w:r w:rsidR="006969B4">
          <w:rPr>
            <w:rFonts w:ascii="Arial Black" w:hAnsi="Arial Black"/>
            <w:noProof/>
          </w:rPr>
          <w:t>11</w:t>
        </w:r>
        <w:r w:rsidR="00E1657C"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B23F2F" w:rsidTr="005D7D19">
      <w:trPr>
        <w:trHeight w:val="964"/>
      </w:trPr>
      <w:tc>
        <w:tcPr>
          <w:tcW w:w="675" w:type="dxa"/>
          <w:tcBorders>
            <w:top w:val="single" w:sz="4" w:space="0" w:color="auto"/>
          </w:tcBorders>
        </w:tcPr>
        <w:p w:rsidR="00B23F2F" w:rsidRPr="000D25CF" w:rsidRDefault="00E1657C" w:rsidP="005D7D19">
          <w:pPr>
            <w:pStyle w:val="af0"/>
            <w:ind w:left="284" w:right="-1242" w:hanging="284"/>
            <w:rPr>
              <w:sz w:val="28"/>
              <w:szCs w:val="28"/>
            </w:rPr>
          </w:pPr>
          <w:r w:rsidRPr="000D25CF">
            <w:rPr>
              <w:sz w:val="28"/>
              <w:szCs w:val="28"/>
            </w:rPr>
            <w:fldChar w:fldCharType="begin"/>
          </w:r>
          <w:r w:rsidR="00B23F2F" w:rsidRPr="000D25CF">
            <w:rPr>
              <w:sz w:val="28"/>
              <w:szCs w:val="28"/>
            </w:rPr>
            <w:instrText xml:space="preserve"> PAGE   \* MERGEFORMAT </w:instrText>
          </w:r>
          <w:r w:rsidRPr="000D25CF">
            <w:rPr>
              <w:sz w:val="28"/>
              <w:szCs w:val="28"/>
            </w:rPr>
            <w:fldChar w:fldCharType="separate"/>
          </w:r>
          <w:r w:rsidR="00B23F2F" w:rsidRPr="00512A7C">
            <w:rPr>
              <w:noProof/>
              <w:color w:val="4F81BD" w:themeColor="accent1"/>
              <w:sz w:val="28"/>
              <w:szCs w:val="28"/>
            </w:rPr>
            <w:t>6</w:t>
          </w:r>
          <w:r w:rsidRPr="000D25CF">
            <w:rPr>
              <w:noProof/>
              <w:color w:val="4F81BD" w:themeColor="accent1"/>
              <w:sz w:val="28"/>
              <w:szCs w:val="28"/>
            </w:rPr>
            <w:fldChar w:fldCharType="end"/>
          </w:r>
        </w:p>
      </w:tc>
    </w:tr>
  </w:tbl>
  <w:p w:rsidR="00B23F2F" w:rsidRDefault="00B23F2F"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2F3" w:rsidRPr="00085F0E" w:rsidRDefault="003E42F3" w:rsidP="00D23C46">
      <w:r w:rsidRPr="00085F0E">
        <w:separator/>
      </w:r>
    </w:p>
    <w:p w:rsidR="003E42F3" w:rsidRDefault="003E42F3"/>
    <w:p w:rsidR="003E42F3" w:rsidRDefault="003E42F3"/>
    <w:p w:rsidR="003E42F3" w:rsidRDefault="003E42F3" w:rsidP="00382790"/>
  </w:footnote>
  <w:footnote w:type="continuationSeparator" w:id="0">
    <w:p w:rsidR="003E42F3" w:rsidRPr="00085F0E" w:rsidRDefault="003E42F3" w:rsidP="00D23C46">
      <w:r w:rsidRPr="00085F0E">
        <w:continuationSeparator/>
      </w:r>
    </w:p>
    <w:p w:rsidR="003E42F3" w:rsidRDefault="003E42F3"/>
    <w:p w:rsidR="003E42F3" w:rsidRDefault="003E42F3"/>
    <w:p w:rsidR="003E42F3" w:rsidRDefault="003E42F3"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A97AA7" w:rsidRDefault="00B23F2F"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B23F2F" w:rsidRPr="00A36264" w:rsidRDefault="00B23F2F" w:rsidP="00382790">
    <w:pPr>
      <w:pStyle w:val="affff1"/>
    </w:pPr>
    <w:r>
      <w:t xml:space="preserve">ГЛАВА 9. ОЦЕНКА НАДЕЖНОСТИ ТЕПЛОСНАБЖЕНИЯ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4F6886" w:rsidRDefault="00B23F2F"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B23F2F" w:rsidRDefault="00B23F2F"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95pt;height:9.9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0">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3">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6">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6"/>
  </w:num>
  <w:num w:numId="5">
    <w:abstractNumId w:val="9"/>
  </w:num>
  <w:num w:numId="6">
    <w:abstractNumId w:val="7"/>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56F6"/>
    <w:rsid w:val="00825CB1"/>
    <w:rsid w:val="00825D48"/>
    <w:rsid w:val="00825F91"/>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C4B663C-4F80-4C55-9D8F-AC9B6758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6239</Words>
  <Characters>35566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3</cp:revision>
  <cp:lastPrinted>2012-09-26T10:42:00Z</cp:lastPrinted>
  <dcterms:created xsi:type="dcterms:W3CDTF">2020-03-31T06:01:00Z</dcterms:created>
  <dcterms:modified xsi:type="dcterms:W3CDTF">2020-04-07T05:38:00Z</dcterms:modified>
</cp:coreProperties>
</file>